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F2A58" w:rsidRPr="009000ED" w:rsidRDefault="00CF2A58" w:rsidP="00CF2A58">
      <w:pPr>
        <w:spacing w:line="276" w:lineRule="auto"/>
        <w:jc w:val="right"/>
        <w:rPr>
          <w:rFonts w:ascii="Cambria" w:hAnsi="Cambria"/>
          <w:sz w:val="18"/>
          <w:szCs w:val="18"/>
        </w:rPr>
      </w:pPr>
      <w:r w:rsidRPr="009000ED">
        <w:rPr>
          <w:rFonts w:ascii="Cambria" w:hAnsi="Cambria"/>
          <w:sz w:val="18"/>
          <w:szCs w:val="18"/>
        </w:rPr>
        <w:t>OBRAZEC</w:t>
      </w:r>
      <w:r w:rsidRPr="009000ED">
        <w:rPr>
          <w:rFonts w:ascii="Cambria" w:hAnsi="Cambria"/>
          <w:sz w:val="18"/>
          <w:szCs w:val="18"/>
        </w:rPr>
        <w:noBreakHyphen/>
      </w:r>
      <w:r>
        <w:rPr>
          <w:rFonts w:ascii="Cambria" w:hAnsi="Cambria"/>
          <w:sz w:val="18"/>
          <w:szCs w:val="18"/>
        </w:rPr>
        <w:t>2</w:t>
      </w:r>
    </w:p>
    <w:p w:rsidR="00CF2A58" w:rsidRPr="009000ED" w:rsidRDefault="00CF2A58" w:rsidP="00CF2A58">
      <w:pPr>
        <w:spacing w:line="276" w:lineRule="auto"/>
        <w:jc w:val="both"/>
        <w:rPr>
          <w:rFonts w:ascii="Cambria" w:hAnsi="Cambria"/>
          <w:b/>
        </w:rPr>
      </w:pPr>
      <w:r w:rsidRPr="009000ED">
        <w:rPr>
          <w:rFonts w:ascii="Cambria" w:hAnsi="Cambria"/>
          <w:b/>
        </w:rPr>
        <w:t>Naročnik:</w:t>
      </w:r>
      <w:r w:rsidRPr="009000ED">
        <w:rPr>
          <w:rFonts w:ascii="Cambria" w:hAnsi="Cambria"/>
          <w:b/>
        </w:rPr>
        <w:tab/>
        <w:t>KOMUNALA SLOVENSKA BISTRICA d.o.o.</w:t>
      </w:r>
    </w:p>
    <w:p w:rsidR="00CF2A58" w:rsidRPr="009000ED" w:rsidRDefault="00CF2A58" w:rsidP="00CF2A58">
      <w:pPr>
        <w:spacing w:line="276" w:lineRule="auto"/>
        <w:jc w:val="both"/>
        <w:rPr>
          <w:rFonts w:ascii="Cambria" w:hAnsi="Cambria"/>
          <w:b/>
        </w:rPr>
      </w:pPr>
      <w:r w:rsidRPr="009000ED">
        <w:rPr>
          <w:rFonts w:ascii="Cambria" w:hAnsi="Cambria"/>
          <w:b/>
        </w:rPr>
        <w:tab/>
      </w:r>
      <w:r w:rsidRPr="009000ED">
        <w:rPr>
          <w:rFonts w:ascii="Cambria" w:hAnsi="Cambria"/>
          <w:b/>
        </w:rPr>
        <w:tab/>
        <w:t>Ul. Pohorskega bataljona 12</w:t>
      </w:r>
    </w:p>
    <w:p w:rsidR="00CF2A58" w:rsidRPr="009000ED" w:rsidRDefault="00CF2A58" w:rsidP="00CF2A58">
      <w:pPr>
        <w:spacing w:line="276" w:lineRule="auto"/>
        <w:jc w:val="both"/>
        <w:rPr>
          <w:rFonts w:ascii="Cambria" w:hAnsi="Cambria"/>
          <w:b/>
        </w:rPr>
      </w:pPr>
      <w:r w:rsidRPr="009000ED">
        <w:rPr>
          <w:rFonts w:ascii="Cambria" w:hAnsi="Cambria"/>
          <w:b/>
        </w:rPr>
        <w:tab/>
      </w:r>
      <w:r w:rsidRPr="009000ED">
        <w:rPr>
          <w:rFonts w:ascii="Cambria" w:hAnsi="Cambria"/>
          <w:b/>
        </w:rPr>
        <w:tab/>
        <w:t>2310 Slovenska Bistrica</w:t>
      </w:r>
    </w:p>
    <w:p w:rsidR="00CF2A58" w:rsidRPr="009000ED" w:rsidRDefault="00CF2A58" w:rsidP="00CF2A58">
      <w:pPr>
        <w:spacing w:line="276" w:lineRule="auto"/>
        <w:jc w:val="both"/>
        <w:rPr>
          <w:rFonts w:ascii="Cambria" w:hAnsi="Cambria"/>
        </w:rPr>
      </w:pPr>
    </w:p>
    <w:p w:rsidR="00CF2A58" w:rsidRPr="009000ED" w:rsidRDefault="00CF2A58" w:rsidP="00CF2A58">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CF2A58" w:rsidRPr="009000ED" w:rsidRDefault="00CF2A58" w:rsidP="00CF2A58">
      <w:pPr>
        <w:spacing w:line="276" w:lineRule="auto"/>
        <w:jc w:val="both"/>
        <w:rPr>
          <w:rFonts w:ascii="Cambria" w:hAnsi="Cambria"/>
        </w:rPr>
      </w:pPr>
    </w:p>
    <w:p w:rsidR="00CF2A58" w:rsidRPr="009000ED" w:rsidRDefault="00CF2A58" w:rsidP="00CF2A58">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CF2A58" w:rsidRPr="009000ED" w:rsidRDefault="00CF2A58" w:rsidP="00CF2A58">
      <w:pPr>
        <w:spacing w:line="276" w:lineRule="auto"/>
        <w:jc w:val="both"/>
        <w:rPr>
          <w:rFonts w:ascii="Cambria" w:hAnsi="Cambria"/>
        </w:rPr>
      </w:pPr>
    </w:p>
    <w:p w:rsidR="00CF2A58" w:rsidRPr="009000ED" w:rsidRDefault="00CF2A58" w:rsidP="00CF2A58">
      <w:pPr>
        <w:spacing w:line="276" w:lineRule="auto"/>
        <w:jc w:val="both"/>
        <w:rPr>
          <w:rFonts w:ascii="Cambria" w:hAnsi="Cambria"/>
        </w:rPr>
      </w:pPr>
    </w:p>
    <w:p w:rsidR="00CF2A58" w:rsidRDefault="00CF2A58" w:rsidP="00CF2A58">
      <w:pPr>
        <w:spacing w:line="276" w:lineRule="auto"/>
        <w:jc w:val="center"/>
        <w:rPr>
          <w:rFonts w:ascii="Cambria" w:hAnsi="Cambria"/>
          <w:b/>
          <w:sz w:val="24"/>
          <w:szCs w:val="24"/>
        </w:rPr>
      </w:pPr>
      <w:r>
        <w:rPr>
          <w:rFonts w:ascii="Cambria" w:hAnsi="Cambria"/>
          <w:b/>
          <w:sz w:val="24"/>
          <w:szCs w:val="24"/>
        </w:rPr>
        <w:t>SPECIFIKACIJA PONUDBENEGA PREDRAČUNA</w:t>
      </w:r>
    </w:p>
    <w:p w:rsidR="00CF2A58" w:rsidRDefault="00CF2A58" w:rsidP="00CF2A58">
      <w:pPr>
        <w:spacing w:line="276" w:lineRule="auto"/>
        <w:rPr>
          <w:rFonts w:ascii="Cambria" w:hAnsi="Cambria"/>
          <w:b/>
          <w:sz w:val="24"/>
          <w:szCs w:val="24"/>
        </w:rPr>
      </w:pPr>
    </w:p>
    <w:p w:rsidR="00CF2A58" w:rsidRDefault="00CF2A58" w:rsidP="00CF2A58">
      <w:pPr>
        <w:spacing w:line="276" w:lineRule="auto"/>
        <w:rPr>
          <w:rFonts w:ascii="Cambria" w:hAnsi="Cambria"/>
          <w:b/>
          <w:sz w:val="24"/>
          <w:szCs w:val="24"/>
        </w:rPr>
      </w:pPr>
    </w:p>
    <w:p w:rsidR="00CF2A58" w:rsidRPr="00CF2A58" w:rsidRDefault="00CF2A58" w:rsidP="00CF2A58">
      <w:pPr>
        <w:pStyle w:val="ListParagraph"/>
        <w:numPr>
          <w:ilvl w:val="0"/>
          <w:numId w:val="24"/>
        </w:numPr>
        <w:pBdr>
          <w:top w:val="single" w:sz="4" w:space="1" w:color="auto"/>
          <w:left w:val="single" w:sz="4" w:space="4" w:color="auto"/>
          <w:bottom w:val="single" w:sz="4" w:space="1" w:color="auto"/>
          <w:right w:val="single" w:sz="4" w:space="4" w:color="auto"/>
        </w:pBdr>
        <w:spacing w:line="276" w:lineRule="auto"/>
        <w:ind w:left="353" w:hanging="283"/>
        <w:rPr>
          <w:rFonts w:ascii="Cambria" w:hAnsi="Cambria" w:cs="Arial"/>
          <w:b/>
          <w:bCs/>
        </w:rPr>
      </w:pPr>
      <w:r w:rsidRPr="00CF2A58">
        <w:rPr>
          <w:rFonts w:ascii="Cambria" w:hAnsi="Cambria" w:cs="Arial"/>
          <w:b/>
          <w:bCs/>
        </w:rPr>
        <w:t>Kontejnerjski odvozi odpadkov iz zbirnega centra Oplotnica, Poljčane in Rače- Fram in kontejnerjski odvozi na "klic"</w:t>
      </w:r>
    </w:p>
    <w:p w:rsidR="00CF2A58" w:rsidRDefault="00CF2A58" w:rsidP="00CF2A58">
      <w:pPr>
        <w:spacing w:line="276" w:lineRule="auto"/>
        <w:ind w:left="70"/>
        <w:rPr>
          <w:rFonts w:ascii="Cambria" w:hAnsi="Cambria" w:cs="Arial"/>
        </w:rPr>
      </w:pPr>
    </w:p>
    <w:p w:rsidR="00CF2A58" w:rsidRDefault="00CF2A58" w:rsidP="00CF2A58">
      <w:pPr>
        <w:spacing w:line="276" w:lineRule="auto"/>
        <w:ind w:left="70"/>
        <w:rPr>
          <w:rFonts w:ascii="Cambria" w:hAnsi="Cambria" w:cs="Arial"/>
        </w:rPr>
      </w:pPr>
    </w:p>
    <w:tbl>
      <w:tblPr>
        <w:tblW w:w="9638" w:type="dxa"/>
        <w:tblLayout w:type="fixed"/>
        <w:tblCellMar>
          <w:left w:w="10" w:type="dxa"/>
          <w:right w:w="10" w:type="dxa"/>
        </w:tblCellMar>
        <w:tblLook w:val="04A0" w:firstRow="1" w:lastRow="0" w:firstColumn="1" w:lastColumn="0" w:noHBand="0" w:noVBand="1"/>
      </w:tblPr>
      <w:tblGrid>
        <w:gridCol w:w="3909"/>
        <w:gridCol w:w="3066"/>
        <w:gridCol w:w="2663"/>
      </w:tblGrid>
      <w:tr w:rsidR="00CF2A58" w:rsidTr="00F15612">
        <w:tc>
          <w:tcPr>
            <w:tcW w:w="3909"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Občina Slovenska Bistrica</w:t>
            </w:r>
          </w:p>
        </w:tc>
        <w:tc>
          <w:tcPr>
            <w:tcW w:w="3066"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Velikost (m</w:t>
            </w:r>
            <w:r>
              <w:rPr>
                <w:vertAlign w:val="superscript"/>
              </w:rPr>
              <w:t>3</w:t>
            </w:r>
            <w:r>
              <w:t>)</w:t>
            </w:r>
          </w:p>
        </w:tc>
        <w:tc>
          <w:tcPr>
            <w:tcW w:w="26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r>
              <w:t>Cena v EUR / kom</w:t>
            </w: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 xml:space="preserve">        5 - 7         </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nad 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pStyle w:val="Standard"/>
      </w:pPr>
    </w:p>
    <w:p w:rsidR="00CF2A58" w:rsidRDefault="00CF2A58" w:rsidP="00CF2A58">
      <w:pPr>
        <w:pStyle w:val="Standard"/>
      </w:pPr>
    </w:p>
    <w:tbl>
      <w:tblPr>
        <w:tblW w:w="9638" w:type="dxa"/>
        <w:tblLayout w:type="fixed"/>
        <w:tblCellMar>
          <w:left w:w="10" w:type="dxa"/>
          <w:right w:w="10" w:type="dxa"/>
        </w:tblCellMar>
        <w:tblLook w:val="04A0" w:firstRow="1" w:lastRow="0" w:firstColumn="1" w:lastColumn="0" w:noHBand="0" w:noVBand="1"/>
      </w:tblPr>
      <w:tblGrid>
        <w:gridCol w:w="3909"/>
        <w:gridCol w:w="3066"/>
        <w:gridCol w:w="2663"/>
      </w:tblGrid>
      <w:tr w:rsidR="00CF2A58" w:rsidTr="00F15612">
        <w:tc>
          <w:tcPr>
            <w:tcW w:w="3909"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Občina Makole</w:t>
            </w:r>
          </w:p>
        </w:tc>
        <w:tc>
          <w:tcPr>
            <w:tcW w:w="3066"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Velikost (m</w:t>
            </w:r>
            <w:r>
              <w:rPr>
                <w:vertAlign w:val="superscript"/>
              </w:rPr>
              <w:t>3</w:t>
            </w:r>
            <w:r>
              <w:t>)</w:t>
            </w:r>
          </w:p>
        </w:tc>
        <w:tc>
          <w:tcPr>
            <w:tcW w:w="26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r>
              <w:t>Cena v EUR / kom</w:t>
            </w: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 xml:space="preserve">        5 - 7         </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nad 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pStyle w:val="Standard"/>
      </w:pPr>
    </w:p>
    <w:p w:rsidR="00CF2A58" w:rsidRDefault="00CF2A58" w:rsidP="00CF2A58">
      <w:pPr>
        <w:pStyle w:val="Standard"/>
      </w:pPr>
    </w:p>
    <w:tbl>
      <w:tblPr>
        <w:tblW w:w="9638" w:type="dxa"/>
        <w:tblLayout w:type="fixed"/>
        <w:tblCellMar>
          <w:left w:w="10" w:type="dxa"/>
          <w:right w:w="10" w:type="dxa"/>
        </w:tblCellMar>
        <w:tblLook w:val="04A0" w:firstRow="1" w:lastRow="0" w:firstColumn="1" w:lastColumn="0" w:noHBand="0" w:noVBand="1"/>
      </w:tblPr>
      <w:tblGrid>
        <w:gridCol w:w="3909"/>
        <w:gridCol w:w="3066"/>
        <w:gridCol w:w="2663"/>
      </w:tblGrid>
      <w:tr w:rsidR="00CF2A58" w:rsidTr="00F15612">
        <w:tc>
          <w:tcPr>
            <w:tcW w:w="3909"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Občina Poljčane in ZC Poljčane</w:t>
            </w:r>
          </w:p>
        </w:tc>
        <w:tc>
          <w:tcPr>
            <w:tcW w:w="3066"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Velikost (m</w:t>
            </w:r>
            <w:r>
              <w:rPr>
                <w:vertAlign w:val="superscript"/>
              </w:rPr>
              <w:t>3</w:t>
            </w:r>
            <w:r>
              <w:t>)</w:t>
            </w:r>
          </w:p>
        </w:tc>
        <w:tc>
          <w:tcPr>
            <w:tcW w:w="26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r>
              <w:t>Cena v EUR / kom</w:t>
            </w: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 xml:space="preserve">        5 - 7         </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nad 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pStyle w:val="Standard"/>
      </w:pPr>
    </w:p>
    <w:p w:rsidR="00CF2A58" w:rsidRDefault="00CF2A58" w:rsidP="00CF2A58">
      <w:pPr>
        <w:pStyle w:val="Standard"/>
      </w:pPr>
    </w:p>
    <w:tbl>
      <w:tblPr>
        <w:tblW w:w="9638" w:type="dxa"/>
        <w:tblLayout w:type="fixed"/>
        <w:tblCellMar>
          <w:left w:w="10" w:type="dxa"/>
          <w:right w:w="10" w:type="dxa"/>
        </w:tblCellMar>
        <w:tblLook w:val="04A0" w:firstRow="1" w:lastRow="0" w:firstColumn="1" w:lastColumn="0" w:noHBand="0" w:noVBand="1"/>
      </w:tblPr>
      <w:tblGrid>
        <w:gridCol w:w="3909"/>
        <w:gridCol w:w="3066"/>
        <w:gridCol w:w="2663"/>
      </w:tblGrid>
      <w:tr w:rsidR="00CF2A58" w:rsidTr="00F15612">
        <w:tc>
          <w:tcPr>
            <w:tcW w:w="3909"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Občina Oplotnica in ZC Oplotnica</w:t>
            </w:r>
          </w:p>
        </w:tc>
        <w:tc>
          <w:tcPr>
            <w:tcW w:w="3066"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Velikost (m</w:t>
            </w:r>
            <w:r>
              <w:rPr>
                <w:vertAlign w:val="superscript"/>
              </w:rPr>
              <w:t>3</w:t>
            </w:r>
            <w:r>
              <w:t>)</w:t>
            </w:r>
          </w:p>
        </w:tc>
        <w:tc>
          <w:tcPr>
            <w:tcW w:w="26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r>
              <w:t>Cena v EUR / kom</w:t>
            </w: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 xml:space="preserve">        5 - 7         </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nad 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pStyle w:val="Standard"/>
      </w:pPr>
    </w:p>
    <w:p w:rsidR="00CF2A58" w:rsidRDefault="00CF2A58">
      <w:pPr>
        <w:rPr>
          <w:rFonts w:ascii="Verdana" w:eastAsia="Arial Unicode MS" w:hAnsi="Verdana" w:cs="Mangal"/>
          <w:kern w:val="3"/>
          <w:sz w:val="21"/>
          <w:szCs w:val="24"/>
          <w:lang w:eastAsia="zh-CN" w:bidi="hi-IN"/>
        </w:rPr>
      </w:pPr>
      <w:r>
        <w:br w:type="page"/>
      </w:r>
    </w:p>
    <w:p w:rsidR="00CF2A58" w:rsidRDefault="00CF2A58" w:rsidP="00CF2A58">
      <w:pPr>
        <w:pStyle w:val="Standard"/>
      </w:pPr>
    </w:p>
    <w:tbl>
      <w:tblPr>
        <w:tblW w:w="9638" w:type="dxa"/>
        <w:tblLayout w:type="fixed"/>
        <w:tblCellMar>
          <w:left w:w="10" w:type="dxa"/>
          <w:right w:w="10" w:type="dxa"/>
        </w:tblCellMar>
        <w:tblLook w:val="04A0" w:firstRow="1" w:lastRow="0" w:firstColumn="1" w:lastColumn="0" w:noHBand="0" w:noVBand="1"/>
      </w:tblPr>
      <w:tblGrid>
        <w:gridCol w:w="3909"/>
        <w:gridCol w:w="3066"/>
        <w:gridCol w:w="2663"/>
      </w:tblGrid>
      <w:tr w:rsidR="00CF2A58" w:rsidTr="00F15612">
        <w:tc>
          <w:tcPr>
            <w:tcW w:w="3909"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Občina Rače- Fram in ZC Rače</w:t>
            </w:r>
          </w:p>
        </w:tc>
        <w:tc>
          <w:tcPr>
            <w:tcW w:w="3066"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Velikost (m</w:t>
            </w:r>
            <w:r>
              <w:rPr>
                <w:vertAlign w:val="superscript"/>
              </w:rPr>
              <w:t>3</w:t>
            </w:r>
            <w:r>
              <w:t>)</w:t>
            </w:r>
          </w:p>
        </w:tc>
        <w:tc>
          <w:tcPr>
            <w:tcW w:w="26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r>
              <w:t>Cena v EUR / kom</w:t>
            </w: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 xml:space="preserve">        5 - 7         </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r w:rsidR="00CF2A58" w:rsidTr="00F15612">
        <w:tc>
          <w:tcPr>
            <w:tcW w:w="3909"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pPr>
            <w:r>
              <w:t>Dostava in odvoz kontejnerjev</w:t>
            </w:r>
          </w:p>
        </w:tc>
        <w:tc>
          <w:tcPr>
            <w:tcW w:w="3066" w:type="dxa"/>
            <w:tcBorders>
              <w:left w:val="single" w:sz="2" w:space="0" w:color="000000"/>
              <w:bottom w:val="single" w:sz="2" w:space="0" w:color="000000"/>
            </w:tcBorders>
            <w:tcMar>
              <w:top w:w="55" w:type="dxa"/>
              <w:left w:w="55" w:type="dxa"/>
              <w:bottom w:w="55" w:type="dxa"/>
              <w:right w:w="55" w:type="dxa"/>
            </w:tcMar>
          </w:tcPr>
          <w:p w:rsidR="00CF2A58" w:rsidRDefault="00CF2A58" w:rsidP="00F15612">
            <w:pPr>
              <w:pStyle w:val="TableContents"/>
              <w:jc w:val="center"/>
            </w:pPr>
            <w:r>
              <w:t>nad 10</w:t>
            </w:r>
          </w:p>
        </w:tc>
        <w:tc>
          <w:tcPr>
            <w:tcW w:w="266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pStyle w:val="Standard"/>
      </w:pPr>
    </w:p>
    <w:p w:rsidR="00CF2A58" w:rsidRDefault="00CF2A58" w:rsidP="00CF2A58">
      <w:pPr>
        <w:spacing w:line="276" w:lineRule="auto"/>
        <w:ind w:left="70"/>
        <w:rPr>
          <w:rFonts w:ascii="Cambria" w:hAnsi="Cambria" w:cs="Arial"/>
        </w:rPr>
      </w:pPr>
    </w:p>
    <w:tbl>
      <w:tblPr>
        <w:tblW w:w="9638" w:type="dxa"/>
        <w:tblLayout w:type="fixed"/>
        <w:tblCellMar>
          <w:left w:w="10" w:type="dxa"/>
          <w:right w:w="10" w:type="dxa"/>
        </w:tblCellMar>
        <w:tblLook w:val="04A0" w:firstRow="1" w:lastRow="0" w:firstColumn="1" w:lastColumn="0" w:noHBand="0" w:noVBand="1"/>
      </w:tblPr>
      <w:tblGrid>
        <w:gridCol w:w="6975"/>
        <w:gridCol w:w="2663"/>
      </w:tblGrid>
      <w:tr w:rsidR="00CF2A58" w:rsidTr="00CF2A58">
        <w:trPr>
          <w:trHeight w:val="824"/>
        </w:trPr>
        <w:tc>
          <w:tcPr>
            <w:tcW w:w="6975" w:type="dxa"/>
            <w:tcBorders>
              <w:top w:val="single" w:sz="2" w:space="0" w:color="000000"/>
              <w:left w:val="single" w:sz="2" w:space="0" w:color="000000"/>
              <w:bottom w:val="single" w:sz="2" w:space="0" w:color="000000"/>
              <w:right w:val="double" w:sz="4" w:space="0" w:color="000000"/>
            </w:tcBorders>
            <w:tcMar>
              <w:top w:w="55" w:type="dxa"/>
              <w:left w:w="55" w:type="dxa"/>
              <w:bottom w:w="55" w:type="dxa"/>
              <w:right w:w="55" w:type="dxa"/>
            </w:tcMar>
          </w:tcPr>
          <w:p w:rsidR="00CF2A58" w:rsidRPr="00CF2A58" w:rsidRDefault="00CF2A58" w:rsidP="00CF2A58">
            <w:pPr>
              <w:pStyle w:val="TableContents"/>
              <w:jc w:val="right"/>
              <w:rPr>
                <w:b/>
                <w:bCs/>
              </w:rPr>
            </w:pPr>
            <w:r w:rsidRPr="00CF2A58">
              <w:rPr>
                <w:b/>
                <w:bCs/>
              </w:rPr>
              <w:t>SKUPAJ</w:t>
            </w:r>
          </w:p>
        </w:tc>
        <w:tc>
          <w:tcPr>
            <w:tcW w:w="2663" w:type="dxa"/>
            <w:tcBorders>
              <w:top w:val="double" w:sz="4" w:space="0" w:color="000000"/>
              <w:left w:val="double" w:sz="4" w:space="0" w:color="000000"/>
              <w:bottom w:val="double" w:sz="4" w:space="0" w:color="000000"/>
              <w:right w:val="double" w:sz="4" w:space="0" w:color="000000"/>
            </w:tcBorders>
            <w:shd w:val="clear" w:color="auto" w:fill="DEEAF6" w:themeFill="accent5" w:themeFillTint="33"/>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spacing w:line="276" w:lineRule="auto"/>
        <w:ind w:left="70"/>
        <w:rPr>
          <w:rFonts w:ascii="Cambria" w:hAnsi="Cambria" w:cs="Arial"/>
        </w:rPr>
      </w:pPr>
    </w:p>
    <w:p w:rsidR="00CF2A58" w:rsidRDefault="00CF2A58" w:rsidP="00CF2A58">
      <w:pPr>
        <w:spacing w:line="276" w:lineRule="auto"/>
        <w:ind w:left="70"/>
        <w:rPr>
          <w:rFonts w:ascii="Cambria" w:hAnsi="Cambria" w:cs="Arial"/>
        </w:rPr>
      </w:pPr>
    </w:p>
    <w:p w:rsidR="005908FA" w:rsidRDefault="005908FA" w:rsidP="005908FA">
      <w:pPr>
        <w:spacing w:line="276" w:lineRule="auto"/>
        <w:jc w:val="both"/>
        <w:rPr>
          <w:rFonts w:ascii="Cambria" w:hAnsi="Cambria" w:cs="Tahoma"/>
        </w:rPr>
      </w:pPr>
    </w:p>
    <w:p w:rsidR="005908FA" w:rsidRPr="009000ED" w:rsidRDefault="005908FA" w:rsidP="005908FA">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5908FA" w:rsidRPr="009000ED" w:rsidRDefault="005908FA" w:rsidP="005908FA">
      <w:pPr>
        <w:spacing w:line="276" w:lineRule="auto"/>
        <w:jc w:val="both"/>
        <w:rPr>
          <w:rFonts w:ascii="Cambria" w:hAnsi="Cambria" w:cs="Tahoma"/>
          <w:b/>
        </w:rPr>
      </w:pPr>
    </w:p>
    <w:p w:rsidR="005908FA" w:rsidRPr="009000ED" w:rsidRDefault="005908FA" w:rsidP="005908FA">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5908FA" w:rsidRPr="009000ED" w:rsidRDefault="005908FA" w:rsidP="005908FA">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5908FA" w:rsidRPr="009000ED" w:rsidRDefault="005908FA" w:rsidP="005908FA">
      <w:pPr>
        <w:spacing w:line="276" w:lineRule="auto"/>
        <w:ind w:left="5103"/>
        <w:jc w:val="both"/>
        <w:rPr>
          <w:rFonts w:ascii="Cambria" w:hAnsi="Cambria" w:cs="Tahoma"/>
        </w:rPr>
      </w:pPr>
      <w:r w:rsidRPr="009000ED">
        <w:rPr>
          <w:rFonts w:ascii="Cambria" w:hAnsi="Cambria" w:cs="Tahoma"/>
        </w:rPr>
        <w:t>_______________________________</w:t>
      </w:r>
    </w:p>
    <w:p w:rsidR="00CF2A58" w:rsidRPr="00CF2A58" w:rsidRDefault="00CF2A58" w:rsidP="00CF2A58">
      <w:pPr>
        <w:spacing w:line="276" w:lineRule="auto"/>
        <w:rPr>
          <w:rFonts w:ascii="Cambria" w:hAnsi="Cambria" w:cs="Arial"/>
        </w:rPr>
      </w:pPr>
    </w:p>
    <w:p w:rsidR="005908FA" w:rsidRDefault="005908FA">
      <w:pPr>
        <w:rPr>
          <w:rFonts w:ascii="Cambria" w:hAnsi="Cambria" w:cs="Arial"/>
          <w:b/>
          <w:bCs/>
        </w:rPr>
      </w:pPr>
      <w:r>
        <w:rPr>
          <w:rFonts w:ascii="Cambria" w:hAnsi="Cambria" w:cs="Arial"/>
          <w:b/>
          <w:bCs/>
        </w:rPr>
        <w:br w:type="page"/>
      </w:r>
    </w:p>
    <w:p w:rsidR="00CF2A58" w:rsidRPr="00CF2A58" w:rsidRDefault="00CF2A58" w:rsidP="00CF2A58">
      <w:pPr>
        <w:pStyle w:val="ListParagraph"/>
        <w:numPr>
          <w:ilvl w:val="0"/>
          <w:numId w:val="24"/>
        </w:numPr>
        <w:pBdr>
          <w:top w:val="single" w:sz="4" w:space="1" w:color="auto"/>
          <w:left w:val="single" w:sz="4" w:space="4" w:color="auto"/>
          <w:bottom w:val="single" w:sz="4" w:space="1" w:color="auto"/>
          <w:right w:val="single" w:sz="4" w:space="4" w:color="auto"/>
        </w:pBdr>
        <w:spacing w:line="276" w:lineRule="auto"/>
        <w:ind w:left="353" w:hanging="283"/>
        <w:rPr>
          <w:rFonts w:ascii="Cambria" w:hAnsi="Cambria" w:cs="Arial"/>
          <w:b/>
          <w:bCs/>
        </w:rPr>
      </w:pPr>
      <w:r w:rsidRPr="00CF2A58">
        <w:rPr>
          <w:rFonts w:ascii="Cambria" w:hAnsi="Cambria" w:cs="Arial"/>
          <w:b/>
          <w:bCs/>
        </w:rPr>
        <w:lastRenderedPageBreak/>
        <w:t>Odvoz kosovnih odpadkov (20 03 07) po sistemu "od vrat do vrat"</w:t>
      </w:r>
    </w:p>
    <w:p w:rsidR="00CF2A58" w:rsidRPr="00CF2A58" w:rsidRDefault="00CF2A58" w:rsidP="00CF2A58">
      <w:pPr>
        <w:spacing w:line="276" w:lineRule="auto"/>
        <w:rPr>
          <w:rFonts w:ascii="Cambria" w:hAnsi="Cambria" w:cs="Arial"/>
        </w:rPr>
      </w:pPr>
    </w:p>
    <w:p w:rsidR="00CF2A58" w:rsidRPr="00CF2A58" w:rsidRDefault="00CF2A58" w:rsidP="00CF2A58">
      <w:pPr>
        <w:pStyle w:val="Standard"/>
        <w:rPr>
          <w:rFonts w:ascii="Cambria" w:hAnsi="Cambria"/>
        </w:rPr>
      </w:pPr>
      <w:r w:rsidRPr="00CF2A58">
        <w:rPr>
          <w:rFonts w:ascii="Cambria" w:hAnsi="Cambria"/>
        </w:rPr>
        <w:t>Individualne zgradbe:</w:t>
      </w:r>
    </w:p>
    <w:p w:rsidR="00CF2A58" w:rsidRPr="00CF2A58" w:rsidRDefault="00CF2A58" w:rsidP="00CF2A58">
      <w:pPr>
        <w:pStyle w:val="Standard"/>
        <w:rPr>
          <w:rFonts w:ascii="Cambria" w:hAnsi="Cambria"/>
        </w:rPr>
      </w:pPr>
    </w:p>
    <w:tbl>
      <w:tblPr>
        <w:tblW w:w="9637" w:type="dxa"/>
        <w:tblLayout w:type="fixed"/>
        <w:tblCellMar>
          <w:left w:w="10" w:type="dxa"/>
          <w:right w:w="10" w:type="dxa"/>
        </w:tblCellMar>
        <w:tblLook w:val="04A0" w:firstRow="1" w:lastRow="0" w:firstColumn="1" w:lastColumn="0" w:noHBand="0" w:noVBand="1"/>
      </w:tblPr>
      <w:tblGrid>
        <w:gridCol w:w="2410"/>
        <w:gridCol w:w="2407"/>
        <w:gridCol w:w="2410"/>
        <w:gridCol w:w="2410"/>
      </w:tblGrid>
      <w:tr w:rsidR="00CF2A58" w:rsidRPr="00CF2A58" w:rsidTr="00CF2A58">
        <w:tc>
          <w:tcPr>
            <w:tcW w:w="2410"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Občina Slovenska Bistrica, Poljačen, Oplotnica, Makole in Rače-Fram</w:t>
            </w:r>
          </w:p>
        </w:tc>
        <w:tc>
          <w:tcPr>
            <w:tcW w:w="2407"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Število zgradb na dan</w:t>
            </w:r>
          </w:p>
        </w:tc>
        <w:tc>
          <w:tcPr>
            <w:tcW w:w="24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Cena zgradb/ dan EUR</w:t>
            </w:r>
          </w:p>
        </w:tc>
        <w:tc>
          <w:tcPr>
            <w:tcW w:w="2410" w:type="dxa"/>
            <w:tcBorders>
              <w:top w:val="single" w:sz="2" w:space="0" w:color="000000"/>
              <w:left w:val="single" w:sz="2" w:space="0" w:color="000000"/>
              <w:bottom w:val="single" w:sz="2" w:space="0" w:color="000000"/>
              <w:right w:val="single" w:sz="2" w:space="0" w:color="000000"/>
            </w:tcBorders>
          </w:tcPr>
          <w:p w:rsidR="00CF2A58" w:rsidRPr="00CF2A58" w:rsidRDefault="00CF2A58" w:rsidP="00F15612">
            <w:pPr>
              <w:pStyle w:val="TableContents"/>
              <w:jc w:val="center"/>
              <w:rPr>
                <w:rFonts w:ascii="Cambria" w:hAnsi="Cambria"/>
              </w:rPr>
            </w:pPr>
            <w:r>
              <w:rPr>
                <w:rFonts w:ascii="Cambria" w:hAnsi="Cambria"/>
              </w:rPr>
              <w:t>SKUPAJ EUR</w:t>
            </w:r>
          </w:p>
        </w:tc>
      </w:tr>
      <w:tr w:rsidR="00CF2A58" w:rsidRPr="00CF2A58" w:rsidTr="00CF2A58">
        <w:trPr>
          <w:trHeight w:val="734"/>
        </w:trPr>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Individualne zgradbe</w:t>
            </w:r>
          </w:p>
        </w:tc>
        <w:tc>
          <w:tcPr>
            <w:tcW w:w="2407"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35</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p>
        </w:tc>
        <w:tc>
          <w:tcPr>
            <w:tcW w:w="2410" w:type="dxa"/>
            <w:tcBorders>
              <w:left w:val="single" w:sz="2" w:space="0" w:color="000000"/>
              <w:bottom w:val="single" w:sz="2" w:space="0" w:color="000000"/>
              <w:right w:val="single" w:sz="2" w:space="0" w:color="000000"/>
            </w:tcBorders>
          </w:tcPr>
          <w:p w:rsidR="00CF2A58" w:rsidRPr="00CF2A58" w:rsidRDefault="00CF2A58" w:rsidP="00F15612">
            <w:pPr>
              <w:pStyle w:val="TableContents"/>
              <w:rPr>
                <w:rFonts w:ascii="Cambria" w:hAnsi="Cambria"/>
              </w:rPr>
            </w:pPr>
          </w:p>
        </w:tc>
      </w:tr>
    </w:tbl>
    <w:p w:rsidR="00CF2A58" w:rsidRPr="00CF2A58" w:rsidRDefault="00CF2A58" w:rsidP="00CF2A58">
      <w:pPr>
        <w:pStyle w:val="Standard"/>
        <w:rPr>
          <w:rFonts w:ascii="Cambria" w:hAnsi="Cambria"/>
        </w:rPr>
      </w:pPr>
    </w:p>
    <w:p w:rsidR="00CF2A58" w:rsidRPr="00CF2A58" w:rsidRDefault="00CF2A58" w:rsidP="00CF2A58">
      <w:pPr>
        <w:pStyle w:val="Standard"/>
        <w:rPr>
          <w:rFonts w:ascii="Cambria" w:hAnsi="Cambria"/>
        </w:rPr>
      </w:pPr>
    </w:p>
    <w:p w:rsidR="00CF2A58" w:rsidRPr="00CF2A58" w:rsidRDefault="00CF2A58" w:rsidP="00CF2A58">
      <w:pPr>
        <w:pStyle w:val="Standard"/>
        <w:rPr>
          <w:rFonts w:ascii="Cambria" w:hAnsi="Cambria"/>
        </w:rPr>
      </w:pPr>
      <w:r w:rsidRPr="00CF2A58">
        <w:rPr>
          <w:rFonts w:ascii="Cambria" w:hAnsi="Cambria"/>
        </w:rPr>
        <w:t>Blokovne zgradbe:</w:t>
      </w:r>
    </w:p>
    <w:tbl>
      <w:tblPr>
        <w:tblW w:w="9638" w:type="dxa"/>
        <w:tblLayout w:type="fixed"/>
        <w:tblCellMar>
          <w:left w:w="10" w:type="dxa"/>
          <w:right w:w="10" w:type="dxa"/>
        </w:tblCellMar>
        <w:tblLook w:val="04A0" w:firstRow="1" w:lastRow="0" w:firstColumn="1" w:lastColumn="0" w:noHBand="0" w:noVBand="1"/>
      </w:tblPr>
      <w:tblGrid>
        <w:gridCol w:w="2409"/>
        <w:gridCol w:w="2410"/>
        <w:gridCol w:w="2410"/>
        <w:gridCol w:w="2409"/>
      </w:tblGrid>
      <w:tr w:rsidR="00CF2A58" w:rsidRPr="00CF2A58" w:rsidTr="00F15612">
        <w:tc>
          <w:tcPr>
            <w:tcW w:w="2410"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Občina Slovenska Bistrica</w:t>
            </w:r>
          </w:p>
        </w:tc>
        <w:tc>
          <w:tcPr>
            <w:tcW w:w="2410"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Število zgradb/dan</w:t>
            </w:r>
          </w:p>
        </w:tc>
        <w:tc>
          <w:tcPr>
            <w:tcW w:w="2410"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 xml:space="preserve">      Cena EUR / zgradb/dan</w:t>
            </w:r>
          </w:p>
        </w:tc>
        <w:tc>
          <w:tcPr>
            <w:tcW w:w="24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Skupaj EUR</w:t>
            </w:r>
          </w:p>
        </w:tc>
      </w:tr>
      <w:tr w:rsidR="00CF2A58" w:rsidRPr="00CF2A58" w:rsidTr="00F15612">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1. Blokovsko naselje – center (Kopališka ulica, Partizanska ulica, Ljubljanska ulica, Prvomajska ulica, Šolska ulica, Tomšičeva ulica, Ulica Pohorskega odreda)</w:t>
            </w:r>
          </w:p>
        </w:tc>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r w:rsidRPr="00CF2A58">
              <w:rPr>
                <w:rFonts w:ascii="Cambria" w:hAnsi="Cambria"/>
              </w:rPr>
              <w:t>83</w:t>
            </w:r>
          </w:p>
        </w:tc>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tc>
        <w:tc>
          <w:tcPr>
            <w:tcW w:w="24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tc>
      </w:tr>
      <w:tr w:rsidR="00CF2A58" w:rsidRPr="00CF2A58" w:rsidTr="00F15612">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2. Okolica (Slovenska Bistrica, Visole,  Zgornja Polskava, Pragersko, Šmartno na Pohorju, Zgornja Ložnica, Laporje, Spodnja Polskava)</w:t>
            </w:r>
          </w:p>
        </w:tc>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r w:rsidRPr="00CF2A58">
              <w:rPr>
                <w:rFonts w:ascii="Cambria" w:hAnsi="Cambria"/>
              </w:rPr>
              <w:t>85</w:t>
            </w:r>
          </w:p>
        </w:tc>
        <w:tc>
          <w:tcPr>
            <w:tcW w:w="2410"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tc>
        <w:tc>
          <w:tcPr>
            <w:tcW w:w="24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tc>
      </w:tr>
    </w:tbl>
    <w:p w:rsidR="00CF2A58" w:rsidRPr="00CF2A58" w:rsidRDefault="00CF2A58" w:rsidP="00CF2A58">
      <w:pPr>
        <w:pStyle w:val="Standard"/>
        <w:rPr>
          <w:rFonts w:ascii="Cambria" w:hAnsi="Cambria"/>
        </w:rPr>
      </w:pPr>
    </w:p>
    <w:p w:rsidR="00CF2A58" w:rsidRPr="00CF2A58" w:rsidRDefault="00CF2A58" w:rsidP="00CF2A58">
      <w:pPr>
        <w:pStyle w:val="Standard"/>
        <w:rPr>
          <w:rFonts w:ascii="Cambria" w:hAnsi="Cambria"/>
        </w:rPr>
      </w:pPr>
    </w:p>
    <w:tbl>
      <w:tblPr>
        <w:tblW w:w="9070" w:type="dxa"/>
        <w:tblLayout w:type="fixed"/>
        <w:tblCellMar>
          <w:left w:w="10" w:type="dxa"/>
          <w:right w:w="10" w:type="dxa"/>
        </w:tblCellMar>
        <w:tblLook w:val="04A0" w:firstRow="1" w:lastRow="0" w:firstColumn="1" w:lastColumn="0" w:noHBand="0" w:noVBand="1"/>
      </w:tblPr>
      <w:tblGrid>
        <w:gridCol w:w="3212"/>
        <w:gridCol w:w="2172"/>
        <w:gridCol w:w="1843"/>
        <w:gridCol w:w="1843"/>
      </w:tblGrid>
      <w:tr w:rsidR="00CF2A58" w:rsidRPr="00CF2A58" w:rsidTr="00CF2A58">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Občina Poljčane in Makole</w:t>
            </w:r>
          </w:p>
        </w:tc>
        <w:tc>
          <w:tcPr>
            <w:tcW w:w="2172"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Število zgradb/dan</w:t>
            </w:r>
          </w:p>
        </w:tc>
        <w:tc>
          <w:tcPr>
            <w:tcW w:w="184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 xml:space="preserve">      Cena EUR / zgradb / dan</w:t>
            </w:r>
          </w:p>
        </w:tc>
        <w:tc>
          <w:tcPr>
            <w:tcW w:w="1843" w:type="dxa"/>
            <w:tcBorders>
              <w:top w:val="single" w:sz="2" w:space="0" w:color="000000"/>
              <w:left w:val="single" w:sz="2" w:space="0" w:color="000000"/>
              <w:bottom w:val="single" w:sz="2" w:space="0" w:color="000000"/>
              <w:right w:val="single" w:sz="2" w:space="0" w:color="000000"/>
            </w:tcBorders>
          </w:tcPr>
          <w:p w:rsidR="00CF2A58" w:rsidRPr="00CF2A58" w:rsidRDefault="00CF2A58" w:rsidP="00F15612">
            <w:pPr>
              <w:pStyle w:val="TableContents"/>
              <w:jc w:val="center"/>
              <w:rPr>
                <w:rFonts w:ascii="Cambria" w:hAnsi="Cambria"/>
              </w:rPr>
            </w:pPr>
            <w:r>
              <w:rPr>
                <w:rFonts w:ascii="Cambria" w:hAnsi="Cambria"/>
              </w:rPr>
              <w:t>Skupaj EUR</w:t>
            </w:r>
          </w:p>
        </w:tc>
      </w:tr>
      <w:tr w:rsidR="00CF2A58" w:rsidRPr="00CF2A58" w:rsidTr="00CF2A58">
        <w:tc>
          <w:tcPr>
            <w:tcW w:w="3212"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1. Blokovsko naselje (Bistriška cesta, Dravinjska cesta, Kajuhova ulica, Tovarniška ulica, Prvomajski trg, Potrčeva ulica, Makole)</w:t>
            </w:r>
          </w:p>
        </w:tc>
        <w:tc>
          <w:tcPr>
            <w:tcW w:w="2172"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r w:rsidRPr="00CF2A58">
              <w:rPr>
                <w:rFonts w:ascii="Cambria" w:hAnsi="Cambria"/>
              </w:rPr>
              <w:t>34 + 3</w:t>
            </w: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tc>
        <w:tc>
          <w:tcPr>
            <w:tcW w:w="1843" w:type="dxa"/>
            <w:tcBorders>
              <w:left w:val="single" w:sz="2" w:space="0" w:color="000000"/>
              <w:bottom w:val="single" w:sz="2" w:space="0" w:color="000000"/>
              <w:right w:val="single" w:sz="2" w:space="0" w:color="000000"/>
            </w:tcBorders>
          </w:tcPr>
          <w:p w:rsidR="00CF2A58" w:rsidRPr="00CF2A58" w:rsidRDefault="00CF2A58" w:rsidP="00F15612">
            <w:pPr>
              <w:pStyle w:val="TableContents"/>
              <w:jc w:val="center"/>
              <w:rPr>
                <w:rFonts w:ascii="Cambria" w:hAnsi="Cambria"/>
              </w:rPr>
            </w:pPr>
          </w:p>
        </w:tc>
      </w:tr>
    </w:tbl>
    <w:p w:rsidR="00CF2A58" w:rsidRPr="00CF2A58" w:rsidRDefault="00CF2A58" w:rsidP="00CF2A58">
      <w:pPr>
        <w:pStyle w:val="Standard"/>
        <w:rPr>
          <w:rFonts w:ascii="Cambria" w:hAnsi="Cambria"/>
        </w:rPr>
      </w:pPr>
    </w:p>
    <w:p w:rsidR="00CF2A58" w:rsidRPr="00CF2A58" w:rsidRDefault="00CF2A58" w:rsidP="00CF2A58">
      <w:pPr>
        <w:pStyle w:val="Standard"/>
        <w:rPr>
          <w:rFonts w:ascii="Cambria" w:hAnsi="Cambria"/>
        </w:rPr>
      </w:pPr>
    </w:p>
    <w:p w:rsidR="005908FA" w:rsidRDefault="005908FA">
      <w:r>
        <w:br w:type="page"/>
      </w:r>
    </w:p>
    <w:tbl>
      <w:tblPr>
        <w:tblW w:w="9352" w:type="dxa"/>
        <w:tblLayout w:type="fixed"/>
        <w:tblCellMar>
          <w:left w:w="10" w:type="dxa"/>
          <w:right w:w="10" w:type="dxa"/>
        </w:tblCellMar>
        <w:tblLook w:val="04A0" w:firstRow="1" w:lastRow="0" w:firstColumn="1" w:lastColumn="0" w:noHBand="0" w:noVBand="1"/>
      </w:tblPr>
      <w:tblGrid>
        <w:gridCol w:w="3212"/>
        <w:gridCol w:w="2172"/>
        <w:gridCol w:w="1984"/>
        <w:gridCol w:w="1984"/>
      </w:tblGrid>
      <w:tr w:rsidR="00CF2A58" w:rsidRPr="00CF2A58" w:rsidTr="00CF2A58">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lastRenderedPageBreak/>
              <w:t>Občina Rače - Fram</w:t>
            </w:r>
          </w:p>
        </w:tc>
        <w:tc>
          <w:tcPr>
            <w:tcW w:w="2172"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Število zgradb/dan</w:t>
            </w:r>
          </w:p>
        </w:tc>
        <w:tc>
          <w:tcPr>
            <w:tcW w:w="198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 xml:space="preserve">      Cena EUR / zgradb / dan</w:t>
            </w:r>
          </w:p>
        </w:tc>
        <w:tc>
          <w:tcPr>
            <w:tcW w:w="1984" w:type="dxa"/>
            <w:tcBorders>
              <w:top w:val="single" w:sz="2" w:space="0" w:color="000000"/>
              <w:left w:val="single" w:sz="2" w:space="0" w:color="000000"/>
              <w:bottom w:val="single" w:sz="2" w:space="0" w:color="000000"/>
              <w:right w:val="single" w:sz="2" w:space="0" w:color="000000"/>
            </w:tcBorders>
          </w:tcPr>
          <w:p w:rsidR="00CF2A58" w:rsidRPr="00CF2A58" w:rsidRDefault="00CF2A58" w:rsidP="00F15612">
            <w:pPr>
              <w:pStyle w:val="TableContents"/>
              <w:jc w:val="center"/>
              <w:rPr>
                <w:rFonts w:ascii="Cambria" w:hAnsi="Cambria"/>
              </w:rPr>
            </w:pPr>
            <w:r>
              <w:rPr>
                <w:rFonts w:ascii="Cambria" w:hAnsi="Cambria"/>
              </w:rPr>
              <w:t>Skupaj EUR</w:t>
            </w:r>
          </w:p>
        </w:tc>
      </w:tr>
      <w:tr w:rsidR="00CF2A58" w:rsidRPr="00CF2A58" w:rsidTr="00CF2A58">
        <w:tc>
          <w:tcPr>
            <w:tcW w:w="3212"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1. Blokovsko naselje (Mariborska cesta, Kolodvorska ulica, Sadjarska ulica, Ljubljanska cesta, Nova ulica, Grajski trg, Turnerjeva ulica, Cesta v Ranče, Cafova ulica)</w:t>
            </w:r>
          </w:p>
        </w:tc>
        <w:tc>
          <w:tcPr>
            <w:tcW w:w="2172"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r w:rsidRPr="00CF2A58">
              <w:rPr>
                <w:rFonts w:ascii="Cambria" w:hAnsi="Cambria"/>
              </w:rPr>
              <w:t>28</w:t>
            </w:r>
          </w:p>
        </w:tc>
        <w:tc>
          <w:tcPr>
            <w:tcW w:w="1984"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p>
        </w:tc>
        <w:tc>
          <w:tcPr>
            <w:tcW w:w="1984" w:type="dxa"/>
            <w:tcBorders>
              <w:left w:val="single" w:sz="2" w:space="0" w:color="000000"/>
              <w:bottom w:val="single" w:sz="2" w:space="0" w:color="000000"/>
              <w:right w:val="single" w:sz="2" w:space="0" w:color="000000"/>
            </w:tcBorders>
          </w:tcPr>
          <w:p w:rsidR="00CF2A58" w:rsidRPr="00CF2A58" w:rsidRDefault="00CF2A58" w:rsidP="00F15612">
            <w:pPr>
              <w:pStyle w:val="TableContents"/>
              <w:rPr>
                <w:rFonts w:ascii="Cambria" w:hAnsi="Cambria"/>
              </w:rPr>
            </w:pPr>
          </w:p>
        </w:tc>
      </w:tr>
    </w:tbl>
    <w:p w:rsidR="00CF2A58" w:rsidRPr="00CF2A58" w:rsidRDefault="00CF2A58" w:rsidP="00CF2A58">
      <w:pPr>
        <w:pStyle w:val="Standard"/>
        <w:rPr>
          <w:rFonts w:ascii="Cambria" w:hAnsi="Cambria"/>
        </w:rPr>
      </w:pPr>
    </w:p>
    <w:p w:rsidR="00CF2A58" w:rsidRPr="00CF2A58" w:rsidRDefault="00CF2A58" w:rsidP="00CF2A58">
      <w:pPr>
        <w:pStyle w:val="Standard"/>
        <w:rPr>
          <w:rFonts w:ascii="Cambria" w:hAnsi="Cambria"/>
        </w:rPr>
      </w:pPr>
    </w:p>
    <w:tbl>
      <w:tblPr>
        <w:tblW w:w="9352" w:type="dxa"/>
        <w:tblLayout w:type="fixed"/>
        <w:tblCellMar>
          <w:left w:w="10" w:type="dxa"/>
          <w:right w:w="10" w:type="dxa"/>
        </w:tblCellMar>
        <w:tblLook w:val="04A0" w:firstRow="1" w:lastRow="0" w:firstColumn="1" w:lastColumn="0" w:noHBand="0" w:noVBand="1"/>
      </w:tblPr>
      <w:tblGrid>
        <w:gridCol w:w="3212"/>
        <w:gridCol w:w="2172"/>
        <w:gridCol w:w="1984"/>
        <w:gridCol w:w="1984"/>
      </w:tblGrid>
      <w:tr w:rsidR="00CF2A58" w:rsidRPr="00CF2A58" w:rsidTr="00CF2A58">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Občina Oplotnica</w:t>
            </w:r>
          </w:p>
        </w:tc>
        <w:tc>
          <w:tcPr>
            <w:tcW w:w="2172" w:type="dxa"/>
            <w:tcBorders>
              <w:top w:val="single" w:sz="2" w:space="0" w:color="000000"/>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Število zgradb/dan</w:t>
            </w:r>
          </w:p>
        </w:tc>
        <w:tc>
          <w:tcPr>
            <w:tcW w:w="198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r w:rsidRPr="00CF2A58">
              <w:rPr>
                <w:rFonts w:ascii="Cambria" w:hAnsi="Cambria"/>
              </w:rPr>
              <w:t xml:space="preserve">      Cena EUR / zgradb /dan</w:t>
            </w:r>
          </w:p>
        </w:tc>
        <w:tc>
          <w:tcPr>
            <w:tcW w:w="1984" w:type="dxa"/>
            <w:tcBorders>
              <w:top w:val="single" w:sz="2" w:space="0" w:color="000000"/>
              <w:left w:val="single" w:sz="2" w:space="0" w:color="000000"/>
              <w:bottom w:val="single" w:sz="2" w:space="0" w:color="000000"/>
              <w:right w:val="single" w:sz="2" w:space="0" w:color="000000"/>
            </w:tcBorders>
          </w:tcPr>
          <w:p w:rsidR="00CF2A58" w:rsidRPr="00CF2A58" w:rsidRDefault="00CF2A58" w:rsidP="00F15612">
            <w:pPr>
              <w:pStyle w:val="TableContents"/>
              <w:jc w:val="center"/>
              <w:rPr>
                <w:rFonts w:ascii="Cambria" w:hAnsi="Cambria"/>
              </w:rPr>
            </w:pPr>
            <w:r>
              <w:rPr>
                <w:rFonts w:ascii="Cambria" w:hAnsi="Cambria"/>
              </w:rPr>
              <w:t>Skupaj EUR</w:t>
            </w:r>
          </w:p>
        </w:tc>
      </w:tr>
      <w:tr w:rsidR="00CF2A58" w:rsidRPr="00CF2A58" w:rsidTr="00CF2A58">
        <w:tc>
          <w:tcPr>
            <w:tcW w:w="3212"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rPr>
                <w:rFonts w:ascii="Cambria" w:hAnsi="Cambria"/>
              </w:rPr>
            </w:pPr>
            <w:r w:rsidRPr="00CF2A58">
              <w:rPr>
                <w:rFonts w:ascii="Cambria" w:hAnsi="Cambria"/>
              </w:rPr>
              <w:t>1. Blokovsko naselje (Granitna ulica, Prešernova cesta, Grajska cesta, Ulica Pohorskega bataljona)</w:t>
            </w:r>
          </w:p>
        </w:tc>
        <w:tc>
          <w:tcPr>
            <w:tcW w:w="2172" w:type="dxa"/>
            <w:tcBorders>
              <w:left w:val="single" w:sz="2" w:space="0" w:color="000000"/>
              <w:bottom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p w:rsidR="00CF2A58" w:rsidRPr="00CF2A58" w:rsidRDefault="00CF2A58" w:rsidP="00F15612">
            <w:pPr>
              <w:pStyle w:val="TableContents"/>
              <w:jc w:val="center"/>
              <w:rPr>
                <w:rFonts w:ascii="Cambria" w:hAnsi="Cambria"/>
              </w:rPr>
            </w:pPr>
            <w:r w:rsidRPr="00CF2A58">
              <w:rPr>
                <w:rFonts w:ascii="Cambria" w:hAnsi="Cambria"/>
              </w:rPr>
              <w:t>16</w:t>
            </w:r>
          </w:p>
        </w:tc>
        <w:tc>
          <w:tcPr>
            <w:tcW w:w="1984" w:type="dxa"/>
            <w:tcBorders>
              <w:left w:val="single" w:sz="2" w:space="0" w:color="000000"/>
              <w:bottom w:val="single" w:sz="2" w:space="0" w:color="000000"/>
              <w:right w:val="single" w:sz="2" w:space="0" w:color="000000"/>
            </w:tcBorders>
            <w:tcMar>
              <w:top w:w="55" w:type="dxa"/>
              <w:left w:w="55" w:type="dxa"/>
              <w:bottom w:w="55" w:type="dxa"/>
              <w:right w:w="55" w:type="dxa"/>
            </w:tcMar>
          </w:tcPr>
          <w:p w:rsidR="00CF2A58" w:rsidRPr="00CF2A58" w:rsidRDefault="00CF2A58" w:rsidP="00F15612">
            <w:pPr>
              <w:pStyle w:val="TableContents"/>
              <w:jc w:val="center"/>
              <w:rPr>
                <w:rFonts w:ascii="Cambria" w:hAnsi="Cambria"/>
              </w:rPr>
            </w:pPr>
          </w:p>
        </w:tc>
        <w:tc>
          <w:tcPr>
            <w:tcW w:w="1984" w:type="dxa"/>
            <w:tcBorders>
              <w:left w:val="single" w:sz="2" w:space="0" w:color="000000"/>
              <w:bottom w:val="single" w:sz="2" w:space="0" w:color="000000"/>
              <w:right w:val="single" w:sz="2" w:space="0" w:color="000000"/>
            </w:tcBorders>
          </w:tcPr>
          <w:p w:rsidR="00CF2A58" w:rsidRPr="00CF2A58" w:rsidRDefault="00CF2A58" w:rsidP="00F15612">
            <w:pPr>
              <w:pStyle w:val="TableContents"/>
              <w:jc w:val="center"/>
              <w:rPr>
                <w:rFonts w:ascii="Cambria" w:hAnsi="Cambria"/>
              </w:rPr>
            </w:pPr>
          </w:p>
        </w:tc>
      </w:tr>
    </w:tbl>
    <w:p w:rsidR="00CF2A58" w:rsidRPr="00CF2A58" w:rsidRDefault="00CF2A58" w:rsidP="00CF2A58">
      <w:pPr>
        <w:pStyle w:val="Standard"/>
        <w:rPr>
          <w:rFonts w:ascii="Cambria" w:hAnsi="Cambria"/>
        </w:rPr>
      </w:pPr>
    </w:p>
    <w:p w:rsidR="00CF2A58" w:rsidRDefault="00CF2A58" w:rsidP="00CF2A58">
      <w:pPr>
        <w:spacing w:line="276" w:lineRule="auto"/>
        <w:rPr>
          <w:rFonts w:ascii="Cambria" w:hAnsi="Cambria" w:cs="Arial"/>
        </w:rPr>
      </w:pPr>
    </w:p>
    <w:tbl>
      <w:tblPr>
        <w:tblW w:w="9638" w:type="dxa"/>
        <w:tblLayout w:type="fixed"/>
        <w:tblCellMar>
          <w:left w:w="10" w:type="dxa"/>
          <w:right w:w="10" w:type="dxa"/>
        </w:tblCellMar>
        <w:tblLook w:val="04A0" w:firstRow="1" w:lastRow="0" w:firstColumn="1" w:lastColumn="0" w:noHBand="0" w:noVBand="1"/>
      </w:tblPr>
      <w:tblGrid>
        <w:gridCol w:w="6975"/>
        <w:gridCol w:w="2663"/>
      </w:tblGrid>
      <w:tr w:rsidR="00CF2A58" w:rsidTr="00F15612">
        <w:trPr>
          <w:trHeight w:val="824"/>
        </w:trPr>
        <w:tc>
          <w:tcPr>
            <w:tcW w:w="6975" w:type="dxa"/>
            <w:tcBorders>
              <w:top w:val="single" w:sz="2" w:space="0" w:color="000000"/>
              <w:left w:val="single" w:sz="2" w:space="0" w:color="000000"/>
              <w:bottom w:val="single" w:sz="2" w:space="0" w:color="000000"/>
              <w:right w:val="double" w:sz="4" w:space="0" w:color="000000"/>
            </w:tcBorders>
            <w:tcMar>
              <w:top w:w="55" w:type="dxa"/>
              <w:left w:w="55" w:type="dxa"/>
              <w:bottom w:w="55" w:type="dxa"/>
              <w:right w:w="55" w:type="dxa"/>
            </w:tcMar>
          </w:tcPr>
          <w:p w:rsidR="00CF2A58" w:rsidRPr="00CF2A58" w:rsidRDefault="00CF2A58" w:rsidP="00F15612">
            <w:pPr>
              <w:pStyle w:val="TableContents"/>
              <w:jc w:val="right"/>
              <w:rPr>
                <w:b/>
                <w:bCs/>
              </w:rPr>
            </w:pPr>
            <w:r w:rsidRPr="00CF2A58">
              <w:rPr>
                <w:b/>
                <w:bCs/>
              </w:rPr>
              <w:t>SKUPAJ</w:t>
            </w:r>
          </w:p>
        </w:tc>
        <w:tc>
          <w:tcPr>
            <w:tcW w:w="2663" w:type="dxa"/>
            <w:tcBorders>
              <w:top w:val="double" w:sz="4" w:space="0" w:color="000000"/>
              <w:left w:val="double" w:sz="4" w:space="0" w:color="000000"/>
              <w:bottom w:val="double" w:sz="4" w:space="0" w:color="000000"/>
              <w:right w:val="double" w:sz="4" w:space="0" w:color="000000"/>
            </w:tcBorders>
            <w:shd w:val="clear" w:color="auto" w:fill="DEEAF6" w:themeFill="accent5" w:themeFillTint="33"/>
            <w:tcMar>
              <w:top w:w="55" w:type="dxa"/>
              <w:left w:w="55" w:type="dxa"/>
              <w:bottom w:w="55" w:type="dxa"/>
              <w:right w:w="55" w:type="dxa"/>
            </w:tcMar>
          </w:tcPr>
          <w:p w:rsidR="00CF2A58" w:rsidRDefault="00CF2A58" w:rsidP="00F15612">
            <w:pPr>
              <w:pStyle w:val="TableContents"/>
              <w:jc w:val="center"/>
            </w:pPr>
          </w:p>
        </w:tc>
      </w:tr>
    </w:tbl>
    <w:p w:rsidR="00CF2A58" w:rsidRDefault="00CF2A58" w:rsidP="00CF2A58">
      <w:pPr>
        <w:spacing w:line="276" w:lineRule="auto"/>
        <w:rPr>
          <w:rFonts w:ascii="Cambria" w:hAnsi="Cambria" w:cs="Arial"/>
        </w:rPr>
      </w:pPr>
    </w:p>
    <w:p w:rsidR="00CF2A58" w:rsidRPr="00CF2A58" w:rsidRDefault="00CF2A58" w:rsidP="00CF2A58">
      <w:pPr>
        <w:spacing w:line="276" w:lineRule="auto"/>
        <w:rPr>
          <w:rFonts w:ascii="Cambria" w:hAnsi="Cambria" w:cs="Arial"/>
        </w:rPr>
      </w:pPr>
    </w:p>
    <w:p w:rsidR="005908FA" w:rsidRDefault="005908FA" w:rsidP="005908FA">
      <w:pPr>
        <w:spacing w:line="276" w:lineRule="auto"/>
        <w:jc w:val="both"/>
        <w:rPr>
          <w:rFonts w:ascii="Cambria" w:hAnsi="Cambria" w:cs="Tahoma"/>
        </w:rPr>
      </w:pPr>
    </w:p>
    <w:p w:rsidR="005908FA" w:rsidRDefault="005908FA" w:rsidP="005908FA">
      <w:pPr>
        <w:spacing w:line="276" w:lineRule="auto"/>
        <w:jc w:val="both"/>
        <w:rPr>
          <w:rFonts w:ascii="Cambria" w:hAnsi="Cambria" w:cs="Tahoma"/>
        </w:rPr>
      </w:pPr>
    </w:p>
    <w:p w:rsidR="005908FA" w:rsidRPr="009000ED" w:rsidRDefault="005908FA" w:rsidP="005908FA">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5908FA" w:rsidRPr="009000ED" w:rsidRDefault="005908FA" w:rsidP="005908FA">
      <w:pPr>
        <w:spacing w:line="276" w:lineRule="auto"/>
        <w:jc w:val="both"/>
        <w:rPr>
          <w:rFonts w:ascii="Cambria" w:hAnsi="Cambria" w:cs="Tahoma"/>
          <w:b/>
        </w:rPr>
      </w:pPr>
    </w:p>
    <w:p w:rsidR="005908FA" w:rsidRPr="009000ED" w:rsidRDefault="005908FA" w:rsidP="005908FA">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5908FA" w:rsidRPr="009000ED" w:rsidRDefault="005908FA" w:rsidP="005908FA">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5908FA" w:rsidRPr="009000ED" w:rsidRDefault="005908FA" w:rsidP="005908FA">
      <w:pPr>
        <w:spacing w:line="276" w:lineRule="auto"/>
        <w:ind w:left="5103"/>
        <w:jc w:val="both"/>
        <w:rPr>
          <w:rFonts w:ascii="Cambria" w:hAnsi="Cambria" w:cs="Tahoma"/>
        </w:rPr>
      </w:pPr>
      <w:r w:rsidRPr="009000ED">
        <w:rPr>
          <w:rFonts w:ascii="Cambria" w:hAnsi="Cambria" w:cs="Tahoma"/>
        </w:rPr>
        <w:t>_______________________________</w:t>
      </w:r>
    </w:p>
    <w:p w:rsidR="005908FA" w:rsidRDefault="005908FA">
      <w:pPr>
        <w:rPr>
          <w:rFonts w:ascii="Cambria" w:eastAsia="Arial Unicode MS" w:hAnsi="Cambria" w:cs="Arial"/>
          <w:b/>
          <w:bCs/>
          <w:kern w:val="3"/>
          <w:lang w:eastAsia="zh-CN" w:bidi="hi-IN"/>
        </w:rPr>
      </w:pPr>
      <w:r>
        <w:rPr>
          <w:rFonts w:ascii="Cambria" w:hAnsi="Cambria" w:cs="Arial"/>
          <w:b/>
          <w:bCs/>
        </w:rPr>
        <w:br w:type="page"/>
      </w:r>
    </w:p>
    <w:p w:rsidR="00CF2A58" w:rsidRPr="00CF2A58" w:rsidRDefault="00CF2A58" w:rsidP="00CF2A58">
      <w:pPr>
        <w:pStyle w:val="Standard"/>
        <w:numPr>
          <w:ilvl w:val="0"/>
          <w:numId w:val="24"/>
        </w:numPr>
        <w:pBdr>
          <w:top w:val="single" w:sz="4" w:space="1" w:color="000000"/>
          <w:left w:val="single" w:sz="4" w:space="4" w:color="000000"/>
          <w:bottom w:val="single" w:sz="4" w:space="1" w:color="000000"/>
          <w:right w:val="single" w:sz="4" w:space="4" w:color="000000"/>
        </w:pBdr>
        <w:spacing w:line="276" w:lineRule="auto"/>
        <w:ind w:left="353" w:hanging="283"/>
        <w:rPr>
          <w:rFonts w:ascii="Cambria" w:hAnsi="Cambria" w:cs="Arial"/>
          <w:b/>
          <w:bCs/>
          <w:sz w:val="22"/>
          <w:szCs w:val="22"/>
        </w:rPr>
      </w:pPr>
      <w:r w:rsidRPr="00CF2A58">
        <w:rPr>
          <w:rFonts w:ascii="Cambria" w:hAnsi="Cambria" w:cs="Arial"/>
          <w:b/>
          <w:bCs/>
          <w:sz w:val="22"/>
          <w:szCs w:val="22"/>
        </w:rPr>
        <w:lastRenderedPageBreak/>
        <w:t>Odvoz sveč in biološko razgradljivih odpadkov iz pokopališč</w:t>
      </w:r>
    </w:p>
    <w:p w:rsidR="00CF2A58" w:rsidRDefault="00CF2A58" w:rsidP="00CF2A58">
      <w:pPr>
        <w:pStyle w:val="Standard"/>
        <w:spacing w:line="276" w:lineRule="auto"/>
        <w:rPr>
          <w:rFonts w:ascii="Cambria" w:hAnsi="Cambria" w:cs="Arial"/>
          <w:sz w:val="22"/>
          <w:szCs w:val="22"/>
        </w:rPr>
      </w:pPr>
    </w:p>
    <w:tbl>
      <w:tblPr>
        <w:tblW w:w="9636" w:type="dxa"/>
        <w:tblLayout w:type="fixed"/>
        <w:tblCellMar>
          <w:left w:w="10" w:type="dxa"/>
          <w:right w:w="10" w:type="dxa"/>
        </w:tblCellMar>
        <w:tblLook w:val="04A0" w:firstRow="1" w:lastRow="0" w:firstColumn="1" w:lastColumn="0" w:noHBand="0" w:noVBand="1"/>
      </w:tblPr>
      <w:tblGrid>
        <w:gridCol w:w="4533"/>
        <w:gridCol w:w="1560"/>
        <w:gridCol w:w="2126"/>
        <w:gridCol w:w="1417"/>
      </w:tblGrid>
      <w:tr w:rsidR="005908FA" w:rsidTr="005908FA">
        <w:tc>
          <w:tcPr>
            <w:tcW w:w="4533" w:type="dxa"/>
            <w:tcBorders>
              <w:top w:val="single" w:sz="2" w:space="0" w:color="000000"/>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pPr>
            <w:r>
              <w:t>Pokopališča</w:t>
            </w:r>
          </w:p>
        </w:tc>
        <w:tc>
          <w:tcPr>
            <w:tcW w:w="1560" w:type="dxa"/>
            <w:tcBorders>
              <w:top w:val="single" w:sz="2" w:space="0" w:color="000000"/>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jc w:val="center"/>
            </w:pPr>
          </w:p>
          <w:p w:rsidR="005908FA" w:rsidRDefault="005908FA" w:rsidP="00F15612">
            <w:pPr>
              <w:pStyle w:val="TableContents"/>
              <w:jc w:val="center"/>
            </w:pPr>
            <w:r>
              <w:t>kom</w:t>
            </w:r>
          </w:p>
        </w:tc>
        <w:tc>
          <w:tcPr>
            <w:tcW w:w="212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jc w:val="center"/>
            </w:pPr>
            <w:r>
              <w:t>Cena (EUR/pokopališče)</w:t>
            </w:r>
          </w:p>
        </w:tc>
        <w:tc>
          <w:tcPr>
            <w:tcW w:w="1417" w:type="dxa"/>
            <w:tcBorders>
              <w:top w:val="single" w:sz="2" w:space="0" w:color="000000"/>
              <w:left w:val="single" w:sz="2" w:space="0" w:color="000000"/>
              <w:bottom w:val="single" w:sz="2" w:space="0" w:color="000000"/>
              <w:right w:val="single" w:sz="2" w:space="0" w:color="000000"/>
            </w:tcBorders>
          </w:tcPr>
          <w:p w:rsidR="005908FA" w:rsidRPr="005908FA" w:rsidRDefault="005908FA" w:rsidP="00F15612">
            <w:pPr>
              <w:pStyle w:val="TableContents"/>
              <w:jc w:val="center"/>
            </w:pPr>
            <w:r>
              <w:t>Skupaj EUR</w:t>
            </w:r>
          </w:p>
        </w:tc>
      </w:tr>
      <w:tr w:rsidR="005908FA" w:rsidTr="005908FA">
        <w:tc>
          <w:tcPr>
            <w:tcW w:w="4533"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pPr>
            <w:r>
              <w:t>Občina Slovenska Bistrica (Slovenska Bistrica, Zgornja Ložnica, Laporje, Črešnjevec, Spodnja Polskava, Zgornja Polskava, Šmartno na Pohorju, Tinje, Kebelj)</w:t>
            </w:r>
          </w:p>
        </w:tc>
        <w:tc>
          <w:tcPr>
            <w:tcW w:w="1560"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jc w:val="center"/>
            </w:pPr>
          </w:p>
          <w:p w:rsidR="005908FA" w:rsidRDefault="005908FA" w:rsidP="00F15612">
            <w:pPr>
              <w:pStyle w:val="TableContents"/>
              <w:jc w:val="center"/>
            </w:pPr>
            <w:r>
              <w:t>8</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pPr>
          </w:p>
        </w:tc>
        <w:tc>
          <w:tcPr>
            <w:tcW w:w="1417" w:type="dxa"/>
            <w:tcBorders>
              <w:left w:val="single" w:sz="2" w:space="0" w:color="000000"/>
              <w:bottom w:val="single" w:sz="2" w:space="0" w:color="000000"/>
              <w:right w:val="single" w:sz="2" w:space="0" w:color="000000"/>
            </w:tcBorders>
          </w:tcPr>
          <w:p w:rsidR="005908FA" w:rsidRDefault="005908FA" w:rsidP="00F15612">
            <w:pPr>
              <w:pStyle w:val="TableContents"/>
            </w:pPr>
          </w:p>
        </w:tc>
      </w:tr>
      <w:tr w:rsidR="005908FA" w:rsidTr="005908FA">
        <w:tc>
          <w:tcPr>
            <w:tcW w:w="4533"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pPr>
            <w:r>
              <w:t>Občina Poljčane (Poljčane, Studenice)</w:t>
            </w:r>
          </w:p>
        </w:tc>
        <w:tc>
          <w:tcPr>
            <w:tcW w:w="1560"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jc w:val="center"/>
            </w:pPr>
            <w:r>
              <w:t>2</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pPr>
          </w:p>
        </w:tc>
        <w:tc>
          <w:tcPr>
            <w:tcW w:w="1417" w:type="dxa"/>
            <w:tcBorders>
              <w:left w:val="single" w:sz="2" w:space="0" w:color="000000"/>
              <w:bottom w:val="single" w:sz="2" w:space="0" w:color="000000"/>
              <w:right w:val="single" w:sz="2" w:space="0" w:color="000000"/>
            </w:tcBorders>
          </w:tcPr>
          <w:p w:rsidR="005908FA" w:rsidRDefault="005908FA" w:rsidP="00F15612">
            <w:pPr>
              <w:pStyle w:val="TableContents"/>
            </w:pPr>
          </w:p>
        </w:tc>
      </w:tr>
      <w:tr w:rsidR="005908FA" w:rsidTr="005908FA">
        <w:tc>
          <w:tcPr>
            <w:tcW w:w="4533"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pPr>
            <w:r>
              <w:t>Občina Oplotnica (Čadram, Prihova)</w:t>
            </w:r>
          </w:p>
        </w:tc>
        <w:tc>
          <w:tcPr>
            <w:tcW w:w="1560"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jc w:val="center"/>
            </w:pPr>
            <w:r>
              <w:t>2</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pPr>
          </w:p>
        </w:tc>
        <w:tc>
          <w:tcPr>
            <w:tcW w:w="1417" w:type="dxa"/>
            <w:tcBorders>
              <w:left w:val="single" w:sz="2" w:space="0" w:color="000000"/>
              <w:bottom w:val="single" w:sz="2" w:space="0" w:color="000000"/>
              <w:right w:val="single" w:sz="2" w:space="0" w:color="000000"/>
            </w:tcBorders>
          </w:tcPr>
          <w:p w:rsidR="005908FA" w:rsidRDefault="005908FA" w:rsidP="00F15612">
            <w:pPr>
              <w:pStyle w:val="TableContents"/>
            </w:pPr>
          </w:p>
        </w:tc>
      </w:tr>
      <w:tr w:rsidR="005908FA" w:rsidTr="005908FA">
        <w:tc>
          <w:tcPr>
            <w:tcW w:w="4533"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pPr>
            <w:r>
              <w:t>Občina Rače-Fram (Fram)</w:t>
            </w:r>
          </w:p>
        </w:tc>
        <w:tc>
          <w:tcPr>
            <w:tcW w:w="1560"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jc w:val="center"/>
            </w:pPr>
            <w:r>
              <w:t>1</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pPr>
          </w:p>
        </w:tc>
        <w:tc>
          <w:tcPr>
            <w:tcW w:w="1417" w:type="dxa"/>
            <w:tcBorders>
              <w:left w:val="single" w:sz="2" w:space="0" w:color="000000"/>
              <w:bottom w:val="single" w:sz="2" w:space="0" w:color="000000"/>
              <w:right w:val="single" w:sz="2" w:space="0" w:color="000000"/>
            </w:tcBorders>
          </w:tcPr>
          <w:p w:rsidR="005908FA" w:rsidRDefault="005908FA" w:rsidP="00F15612">
            <w:pPr>
              <w:pStyle w:val="TableContents"/>
            </w:pPr>
          </w:p>
        </w:tc>
      </w:tr>
      <w:tr w:rsidR="005908FA" w:rsidTr="005908FA">
        <w:tc>
          <w:tcPr>
            <w:tcW w:w="4533" w:type="dxa"/>
            <w:tcBorders>
              <w:left w:val="single" w:sz="2" w:space="0" w:color="000000"/>
            </w:tcBorders>
            <w:tcMar>
              <w:top w:w="55" w:type="dxa"/>
              <w:left w:w="55" w:type="dxa"/>
              <w:bottom w:w="55" w:type="dxa"/>
              <w:right w:w="55" w:type="dxa"/>
            </w:tcMar>
          </w:tcPr>
          <w:p w:rsidR="005908FA" w:rsidRDefault="005908FA" w:rsidP="00F15612">
            <w:pPr>
              <w:pStyle w:val="TableContents"/>
            </w:pPr>
            <w:r>
              <w:t>Občina Makole (Makole)</w:t>
            </w:r>
          </w:p>
        </w:tc>
        <w:tc>
          <w:tcPr>
            <w:tcW w:w="1560" w:type="dxa"/>
            <w:tcBorders>
              <w:left w:val="single" w:sz="2" w:space="0" w:color="000000"/>
            </w:tcBorders>
            <w:tcMar>
              <w:top w:w="55" w:type="dxa"/>
              <w:left w:w="55" w:type="dxa"/>
              <w:bottom w:w="55" w:type="dxa"/>
              <w:right w:w="55" w:type="dxa"/>
            </w:tcMar>
          </w:tcPr>
          <w:p w:rsidR="005908FA" w:rsidRDefault="005908FA" w:rsidP="00F15612">
            <w:pPr>
              <w:pStyle w:val="TableContents"/>
              <w:jc w:val="center"/>
            </w:pPr>
            <w:r>
              <w:t>1</w:t>
            </w:r>
          </w:p>
        </w:tc>
        <w:tc>
          <w:tcPr>
            <w:tcW w:w="2126" w:type="dxa"/>
            <w:tcBorders>
              <w:left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pPr>
          </w:p>
        </w:tc>
        <w:tc>
          <w:tcPr>
            <w:tcW w:w="1417" w:type="dxa"/>
            <w:tcBorders>
              <w:left w:val="single" w:sz="2" w:space="0" w:color="000000"/>
              <w:right w:val="single" w:sz="2" w:space="0" w:color="000000"/>
            </w:tcBorders>
          </w:tcPr>
          <w:p w:rsidR="005908FA" w:rsidRDefault="005908FA" w:rsidP="00F15612">
            <w:pPr>
              <w:pStyle w:val="TableContents"/>
            </w:pPr>
          </w:p>
        </w:tc>
      </w:tr>
      <w:tr w:rsidR="005908FA" w:rsidTr="005908FA">
        <w:tc>
          <w:tcPr>
            <w:tcW w:w="4533"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pPr>
          </w:p>
        </w:tc>
        <w:tc>
          <w:tcPr>
            <w:tcW w:w="1560" w:type="dxa"/>
            <w:tcBorders>
              <w:left w:val="single" w:sz="2" w:space="0" w:color="000000"/>
              <w:bottom w:val="single" w:sz="2" w:space="0" w:color="000000"/>
            </w:tcBorders>
            <w:tcMar>
              <w:top w:w="55" w:type="dxa"/>
              <w:left w:w="55" w:type="dxa"/>
              <w:bottom w:w="55" w:type="dxa"/>
              <w:right w:w="55" w:type="dxa"/>
            </w:tcMar>
          </w:tcPr>
          <w:p w:rsidR="005908FA" w:rsidRDefault="005908FA" w:rsidP="00F15612">
            <w:pPr>
              <w:pStyle w:val="TableContents"/>
              <w:jc w:val="center"/>
            </w:pP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rsidR="005908FA" w:rsidRDefault="005908FA" w:rsidP="00F15612">
            <w:pPr>
              <w:pStyle w:val="TableContents"/>
            </w:pPr>
          </w:p>
        </w:tc>
        <w:tc>
          <w:tcPr>
            <w:tcW w:w="1417" w:type="dxa"/>
            <w:tcBorders>
              <w:left w:val="single" w:sz="2" w:space="0" w:color="000000"/>
              <w:bottom w:val="single" w:sz="2" w:space="0" w:color="000000"/>
              <w:right w:val="single" w:sz="2" w:space="0" w:color="000000"/>
            </w:tcBorders>
          </w:tcPr>
          <w:p w:rsidR="005908FA" w:rsidRDefault="005908FA" w:rsidP="00F15612">
            <w:pPr>
              <w:pStyle w:val="TableContents"/>
            </w:pPr>
          </w:p>
        </w:tc>
      </w:tr>
    </w:tbl>
    <w:p w:rsidR="00CF2A58" w:rsidRDefault="00CF2A58" w:rsidP="00CF2A58">
      <w:pPr>
        <w:pStyle w:val="Standard"/>
        <w:spacing w:line="276" w:lineRule="auto"/>
        <w:rPr>
          <w:rFonts w:ascii="Cambria" w:hAnsi="Cambria" w:cs="Arial"/>
          <w:sz w:val="22"/>
          <w:szCs w:val="22"/>
        </w:rPr>
      </w:pPr>
    </w:p>
    <w:p w:rsidR="00CF2A58" w:rsidRDefault="00CF2A58" w:rsidP="00CF2A58">
      <w:pPr>
        <w:pStyle w:val="Standard"/>
        <w:spacing w:line="276" w:lineRule="auto"/>
        <w:rPr>
          <w:rFonts w:ascii="Cambria" w:hAnsi="Cambria" w:cs="Arial"/>
          <w:sz w:val="22"/>
          <w:szCs w:val="22"/>
        </w:rPr>
      </w:pPr>
    </w:p>
    <w:tbl>
      <w:tblPr>
        <w:tblW w:w="9638" w:type="dxa"/>
        <w:tblLayout w:type="fixed"/>
        <w:tblCellMar>
          <w:left w:w="10" w:type="dxa"/>
          <w:right w:w="10" w:type="dxa"/>
        </w:tblCellMar>
        <w:tblLook w:val="04A0" w:firstRow="1" w:lastRow="0" w:firstColumn="1" w:lastColumn="0" w:noHBand="0" w:noVBand="1"/>
      </w:tblPr>
      <w:tblGrid>
        <w:gridCol w:w="6975"/>
        <w:gridCol w:w="2663"/>
      </w:tblGrid>
      <w:tr w:rsidR="005908FA" w:rsidTr="00F15612">
        <w:trPr>
          <w:trHeight w:val="824"/>
        </w:trPr>
        <w:tc>
          <w:tcPr>
            <w:tcW w:w="6975" w:type="dxa"/>
            <w:tcBorders>
              <w:top w:val="single" w:sz="2" w:space="0" w:color="000000"/>
              <w:left w:val="single" w:sz="2" w:space="0" w:color="000000"/>
              <w:bottom w:val="single" w:sz="2" w:space="0" w:color="000000"/>
              <w:right w:val="double" w:sz="4" w:space="0" w:color="000000"/>
            </w:tcBorders>
            <w:tcMar>
              <w:top w:w="55" w:type="dxa"/>
              <w:left w:w="55" w:type="dxa"/>
              <w:bottom w:w="55" w:type="dxa"/>
              <w:right w:w="55" w:type="dxa"/>
            </w:tcMar>
          </w:tcPr>
          <w:p w:rsidR="005908FA" w:rsidRPr="00CF2A58" w:rsidRDefault="005908FA" w:rsidP="00F15612">
            <w:pPr>
              <w:pStyle w:val="TableContents"/>
              <w:jc w:val="right"/>
              <w:rPr>
                <w:b/>
                <w:bCs/>
              </w:rPr>
            </w:pPr>
            <w:r w:rsidRPr="00CF2A58">
              <w:rPr>
                <w:b/>
                <w:bCs/>
              </w:rPr>
              <w:t>SKUPAJ</w:t>
            </w:r>
          </w:p>
        </w:tc>
        <w:tc>
          <w:tcPr>
            <w:tcW w:w="2663" w:type="dxa"/>
            <w:tcBorders>
              <w:top w:val="double" w:sz="4" w:space="0" w:color="000000"/>
              <w:left w:val="double" w:sz="4" w:space="0" w:color="000000"/>
              <w:bottom w:val="double" w:sz="4" w:space="0" w:color="000000"/>
              <w:right w:val="double" w:sz="4" w:space="0" w:color="000000"/>
            </w:tcBorders>
            <w:shd w:val="clear" w:color="auto" w:fill="DEEAF6" w:themeFill="accent5" w:themeFillTint="33"/>
            <w:tcMar>
              <w:top w:w="55" w:type="dxa"/>
              <w:left w:w="55" w:type="dxa"/>
              <w:bottom w:w="55" w:type="dxa"/>
              <w:right w:w="55" w:type="dxa"/>
            </w:tcMar>
          </w:tcPr>
          <w:p w:rsidR="005908FA" w:rsidRDefault="005908FA" w:rsidP="00F15612">
            <w:pPr>
              <w:pStyle w:val="TableContents"/>
              <w:jc w:val="center"/>
            </w:pPr>
          </w:p>
        </w:tc>
      </w:tr>
    </w:tbl>
    <w:p w:rsidR="005908FA" w:rsidRDefault="005908FA" w:rsidP="005908FA">
      <w:pPr>
        <w:spacing w:line="276" w:lineRule="auto"/>
        <w:rPr>
          <w:rFonts w:ascii="Cambria" w:hAnsi="Cambria" w:cs="Arial"/>
        </w:rPr>
      </w:pPr>
    </w:p>
    <w:p w:rsidR="005908FA" w:rsidRPr="00CF2A58" w:rsidRDefault="005908FA" w:rsidP="005908FA">
      <w:pPr>
        <w:spacing w:line="276" w:lineRule="auto"/>
        <w:rPr>
          <w:rFonts w:ascii="Cambria" w:hAnsi="Cambria" w:cs="Arial"/>
        </w:rPr>
      </w:pPr>
    </w:p>
    <w:p w:rsidR="005908FA" w:rsidRDefault="005908FA" w:rsidP="005908FA">
      <w:pPr>
        <w:spacing w:line="276" w:lineRule="auto"/>
        <w:jc w:val="both"/>
        <w:rPr>
          <w:rFonts w:ascii="Cambria" w:hAnsi="Cambria" w:cs="Tahoma"/>
        </w:rPr>
      </w:pPr>
    </w:p>
    <w:p w:rsidR="005908FA" w:rsidRDefault="005908FA" w:rsidP="005908FA">
      <w:pPr>
        <w:spacing w:line="276" w:lineRule="auto"/>
        <w:jc w:val="both"/>
        <w:rPr>
          <w:rFonts w:ascii="Cambria" w:hAnsi="Cambria" w:cs="Tahoma"/>
        </w:rPr>
      </w:pPr>
    </w:p>
    <w:p w:rsidR="005908FA" w:rsidRPr="009000ED" w:rsidRDefault="005908FA" w:rsidP="005908FA">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5908FA" w:rsidRPr="009000ED" w:rsidRDefault="005908FA" w:rsidP="005908FA">
      <w:pPr>
        <w:spacing w:line="276" w:lineRule="auto"/>
        <w:jc w:val="both"/>
        <w:rPr>
          <w:rFonts w:ascii="Cambria" w:hAnsi="Cambria" w:cs="Tahoma"/>
          <w:b/>
        </w:rPr>
      </w:pPr>
    </w:p>
    <w:p w:rsidR="005908FA" w:rsidRPr="009000ED" w:rsidRDefault="005908FA" w:rsidP="005908FA">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5908FA" w:rsidRPr="009000ED" w:rsidRDefault="005908FA" w:rsidP="005908FA">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5908FA" w:rsidRPr="009000ED" w:rsidRDefault="005908FA" w:rsidP="005908FA">
      <w:pPr>
        <w:spacing w:line="276" w:lineRule="auto"/>
        <w:ind w:left="5103"/>
        <w:jc w:val="both"/>
        <w:rPr>
          <w:rFonts w:ascii="Cambria" w:hAnsi="Cambria" w:cs="Tahoma"/>
        </w:rPr>
      </w:pPr>
      <w:r w:rsidRPr="009000ED">
        <w:rPr>
          <w:rFonts w:ascii="Cambria" w:hAnsi="Cambria" w:cs="Tahoma"/>
        </w:rPr>
        <w:t>_______________________________</w:t>
      </w:r>
    </w:p>
    <w:p w:rsidR="005908FA" w:rsidRDefault="005908FA" w:rsidP="00CF2A58">
      <w:pPr>
        <w:pStyle w:val="Standard"/>
        <w:spacing w:line="276" w:lineRule="auto"/>
        <w:rPr>
          <w:rFonts w:ascii="Cambria" w:hAnsi="Cambria" w:cs="Arial"/>
          <w:sz w:val="22"/>
          <w:szCs w:val="22"/>
        </w:rPr>
      </w:pPr>
    </w:p>
    <w:p w:rsidR="005908FA" w:rsidRDefault="005908FA" w:rsidP="00CF2A58">
      <w:pPr>
        <w:pStyle w:val="Standard"/>
        <w:spacing w:line="276" w:lineRule="auto"/>
        <w:rPr>
          <w:rFonts w:ascii="Cambria" w:hAnsi="Cambria" w:cs="Arial"/>
          <w:sz w:val="22"/>
          <w:szCs w:val="22"/>
        </w:rPr>
      </w:pPr>
    </w:p>
    <w:p w:rsidR="005908FA" w:rsidRPr="00CF2A58" w:rsidRDefault="005908FA" w:rsidP="00CF2A58">
      <w:pPr>
        <w:pStyle w:val="Standard"/>
        <w:spacing w:line="276" w:lineRule="auto"/>
        <w:rPr>
          <w:rFonts w:ascii="Cambria" w:hAnsi="Cambria" w:cs="Arial"/>
          <w:sz w:val="22"/>
          <w:szCs w:val="22"/>
        </w:rPr>
      </w:pPr>
    </w:p>
    <w:p w:rsidR="00CF2A58" w:rsidRPr="00CF2A58" w:rsidRDefault="00CF2A58">
      <w:pPr>
        <w:rPr>
          <w:rFonts w:ascii="Cambria" w:hAnsi="Cambria"/>
          <w:sz w:val="18"/>
          <w:szCs w:val="18"/>
        </w:rPr>
      </w:pPr>
      <w:r w:rsidRPr="00CF2A58">
        <w:rPr>
          <w:rFonts w:ascii="Cambria" w:hAnsi="Cambria"/>
          <w:sz w:val="18"/>
          <w:szCs w:val="18"/>
        </w:rPr>
        <w:br w:type="page"/>
      </w:r>
    </w:p>
    <w:p w:rsidR="00053F24" w:rsidRPr="009000ED" w:rsidRDefault="00053F24" w:rsidP="00670AC5">
      <w:pPr>
        <w:spacing w:line="276" w:lineRule="auto"/>
        <w:jc w:val="right"/>
        <w:rPr>
          <w:rFonts w:ascii="Cambria" w:hAnsi="Cambria"/>
          <w:sz w:val="18"/>
          <w:szCs w:val="18"/>
        </w:rPr>
      </w:pPr>
      <w:r w:rsidRPr="009000ED">
        <w:rPr>
          <w:rFonts w:ascii="Cambria" w:hAnsi="Cambria"/>
          <w:sz w:val="18"/>
          <w:szCs w:val="18"/>
        </w:rPr>
        <w:lastRenderedPageBreak/>
        <w:t>OBRAZEC</w:t>
      </w:r>
      <w:r w:rsidRPr="009000ED">
        <w:rPr>
          <w:rFonts w:ascii="Cambria" w:hAnsi="Cambria"/>
          <w:sz w:val="18"/>
          <w:szCs w:val="18"/>
        </w:rPr>
        <w:noBreakHyphen/>
      </w:r>
      <w:r w:rsidR="00E21415">
        <w:rPr>
          <w:rFonts w:ascii="Cambria" w:hAnsi="Cambria"/>
          <w:sz w:val="18"/>
          <w:szCs w:val="18"/>
        </w:rPr>
        <w:t>2</w:t>
      </w:r>
    </w:p>
    <w:p w:rsidR="00512645" w:rsidRPr="009000ED" w:rsidRDefault="00512645" w:rsidP="00670AC5">
      <w:pPr>
        <w:spacing w:line="276" w:lineRule="auto"/>
        <w:jc w:val="both"/>
        <w:rPr>
          <w:rFonts w:ascii="Cambria" w:hAnsi="Cambria"/>
          <w:b/>
        </w:rPr>
      </w:pPr>
      <w:r w:rsidRPr="009000ED">
        <w:rPr>
          <w:rFonts w:ascii="Cambria" w:hAnsi="Cambria"/>
          <w:b/>
        </w:rPr>
        <w:t>Naročnik:</w:t>
      </w:r>
      <w:r w:rsidRPr="009000ED">
        <w:rPr>
          <w:rFonts w:ascii="Cambria" w:hAnsi="Cambria"/>
          <w:b/>
        </w:rPr>
        <w:tab/>
        <w:t>KOMUNALA SLOVENSKA BISTRICA d.o.o.</w:t>
      </w:r>
    </w:p>
    <w:p w:rsidR="00512645" w:rsidRPr="009000ED" w:rsidRDefault="00512645" w:rsidP="00670AC5">
      <w:pPr>
        <w:spacing w:line="276" w:lineRule="auto"/>
        <w:jc w:val="both"/>
        <w:rPr>
          <w:rFonts w:ascii="Cambria" w:hAnsi="Cambria"/>
          <w:b/>
        </w:rPr>
      </w:pPr>
      <w:r w:rsidRPr="009000ED">
        <w:rPr>
          <w:rFonts w:ascii="Cambria" w:hAnsi="Cambria"/>
          <w:b/>
        </w:rPr>
        <w:tab/>
      </w:r>
      <w:r w:rsidRPr="009000ED">
        <w:rPr>
          <w:rFonts w:ascii="Cambria" w:hAnsi="Cambria"/>
          <w:b/>
        </w:rPr>
        <w:tab/>
        <w:t>Ul. Pohorskega bataljona 12</w:t>
      </w:r>
    </w:p>
    <w:p w:rsidR="00512645" w:rsidRPr="009000ED" w:rsidRDefault="00512645" w:rsidP="00670AC5">
      <w:pPr>
        <w:spacing w:line="276" w:lineRule="auto"/>
        <w:jc w:val="both"/>
        <w:rPr>
          <w:rFonts w:ascii="Cambria" w:hAnsi="Cambria"/>
          <w:b/>
        </w:rPr>
      </w:pPr>
      <w:r w:rsidRPr="009000ED">
        <w:rPr>
          <w:rFonts w:ascii="Cambria" w:hAnsi="Cambria"/>
          <w:b/>
        </w:rPr>
        <w:tab/>
      </w:r>
      <w:r w:rsidRPr="009000ED">
        <w:rPr>
          <w:rFonts w:ascii="Cambria" w:hAnsi="Cambria"/>
          <w:b/>
        </w:rPr>
        <w:tab/>
        <w:t>2310 Slovenska Bistrica</w:t>
      </w:r>
    </w:p>
    <w:p w:rsidR="00053F24" w:rsidRPr="009000ED" w:rsidRDefault="00053F24" w:rsidP="00670AC5">
      <w:pPr>
        <w:spacing w:line="276" w:lineRule="auto"/>
        <w:jc w:val="both"/>
        <w:rPr>
          <w:rFonts w:ascii="Cambria" w:hAnsi="Cambria"/>
        </w:rPr>
      </w:pPr>
    </w:p>
    <w:p w:rsidR="00053F24" w:rsidRPr="009000ED" w:rsidRDefault="00053F24" w:rsidP="00670AC5">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053F24" w:rsidRPr="009000ED" w:rsidRDefault="00053F24" w:rsidP="00670AC5">
      <w:pPr>
        <w:spacing w:line="276" w:lineRule="auto"/>
        <w:jc w:val="both"/>
        <w:rPr>
          <w:rFonts w:ascii="Cambria" w:hAnsi="Cambria"/>
        </w:rPr>
      </w:pPr>
    </w:p>
    <w:p w:rsidR="00053F24" w:rsidRPr="009000ED" w:rsidRDefault="00053F24" w:rsidP="00670AC5">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053F24" w:rsidRPr="009000ED" w:rsidRDefault="00053F24" w:rsidP="00670AC5">
      <w:pPr>
        <w:spacing w:line="276" w:lineRule="auto"/>
        <w:jc w:val="both"/>
        <w:rPr>
          <w:rFonts w:ascii="Cambria" w:hAnsi="Cambria"/>
        </w:rPr>
      </w:pPr>
    </w:p>
    <w:p w:rsidR="00053F24" w:rsidRPr="009000ED" w:rsidRDefault="00053F24" w:rsidP="00670AC5">
      <w:pPr>
        <w:spacing w:line="276" w:lineRule="auto"/>
        <w:jc w:val="both"/>
        <w:rPr>
          <w:rFonts w:ascii="Cambria" w:hAnsi="Cambria"/>
        </w:rPr>
      </w:pPr>
    </w:p>
    <w:p w:rsidR="00053F24" w:rsidRPr="009000ED" w:rsidRDefault="00053F24" w:rsidP="00670AC5">
      <w:pPr>
        <w:spacing w:line="276" w:lineRule="auto"/>
        <w:jc w:val="center"/>
        <w:rPr>
          <w:rFonts w:ascii="Cambria" w:hAnsi="Cambria"/>
          <w:sz w:val="24"/>
          <w:szCs w:val="24"/>
        </w:rPr>
      </w:pPr>
      <w:r w:rsidRPr="009000ED">
        <w:rPr>
          <w:rFonts w:ascii="Cambria" w:hAnsi="Cambria"/>
          <w:b/>
          <w:sz w:val="24"/>
          <w:szCs w:val="24"/>
        </w:rPr>
        <w:t>PODATKI O PONUDNIKU</w:t>
      </w:r>
    </w:p>
    <w:p w:rsidR="00053F24" w:rsidRPr="009000ED" w:rsidRDefault="00053F24" w:rsidP="00670AC5">
      <w:pPr>
        <w:spacing w:line="276" w:lineRule="auto"/>
        <w:jc w:val="both"/>
        <w:rPr>
          <w:rFonts w:ascii="Cambria" w:hAnsi="Cambria"/>
          <w:b/>
        </w:rPr>
      </w:pPr>
    </w:p>
    <w:p w:rsidR="00053F24" w:rsidRPr="009000ED" w:rsidRDefault="00053F24" w:rsidP="00670AC5">
      <w:pPr>
        <w:spacing w:line="276" w:lineRule="auto"/>
        <w:jc w:val="both"/>
        <w:rPr>
          <w:rFonts w:ascii="Cambria" w:hAnsi="Cambria"/>
          <w:b/>
        </w:rPr>
      </w:pPr>
      <w:r w:rsidRPr="009000ED">
        <w:rPr>
          <w:rFonts w:ascii="Cambria" w:hAnsi="Cambria"/>
          <w:b/>
        </w:rPr>
        <w:t>Podatki o ponudniku: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78"/>
      </w:tblGrid>
      <w:tr w:rsidR="00053F24" w:rsidRPr="003B27B5" w:rsidTr="003B27B5">
        <w:trPr>
          <w:trHeight w:val="774"/>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Naziv ponudnika</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842"/>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Naslov</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62"/>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Poštna številka in pošta</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56"/>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ID za DDV</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64"/>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Pristojni davčni urad</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58"/>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Matična številka</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638"/>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Številka TRR</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60"/>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Zakoniti zastopnik</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Kontaktna oseba ponudnika</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20"/>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Telefon</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rPr>
          <w:trHeight w:val="556"/>
        </w:trPr>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Faks</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Elektronska pošta za obveščanje</w:t>
            </w:r>
          </w:p>
        </w:tc>
        <w:tc>
          <w:tcPr>
            <w:tcW w:w="6378" w:type="dxa"/>
            <w:shd w:val="clear" w:color="auto" w:fill="auto"/>
          </w:tcPr>
          <w:p w:rsidR="00053F24" w:rsidRPr="003B27B5" w:rsidRDefault="00053F24" w:rsidP="00670AC5">
            <w:pPr>
              <w:spacing w:line="276" w:lineRule="auto"/>
              <w:jc w:val="both"/>
              <w:rPr>
                <w:rFonts w:ascii="Cambria" w:hAnsi="Cambria"/>
              </w:rPr>
            </w:pPr>
          </w:p>
        </w:tc>
      </w:tr>
      <w:tr w:rsidR="00053F24" w:rsidRPr="003B27B5" w:rsidTr="003B27B5">
        <w:tc>
          <w:tcPr>
            <w:tcW w:w="2802" w:type="dxa"/>
            <w:shd w:val="clear" w:color="auto" w:fill="auto"/>
          </w:tcPr>
          <w:p w:rsidR="00053F24" w:rsidRPr="003B27B5" w:rsidRDefault="00053F24" w:rsidP="00670AC5">
            <w:pPr>
              <w:spacing w:line="276" w:lineRule="auto"/>
              <w:rPr>
                <w:rFonts w:ascii="Cambria" w:hAnsi="Cambria"/>
              </w:rPr>
            </w:pPr>
            <w:r w:rsidRPr="003B27B5">
              <w:rPr>
                <w:rFonts w:ascii="Cambria" w:hAnsi="Cambria"/>
              </w:rPr>
              <w:t>Odgovorna oseba za podpis pogodbe</w:t>
            </w:r>
          </w:p>
        </w:tc>
        <w:tc>
          <w:tcPr>
            <w:tcW w:w="6378" w:type="dxa"/>
            <w:shd w:val="clear" w:color="auto" w:fill="auto"/>
          </w:tcPr>
          <w:p w:rsidR="00053F24" w:rsidRPr="003B27B5" w:rsidRDefault="00053F24" w:rsidP="00670AC5">
            <w:pPr>
              <w:spacing w:line="276" w:lineRule="auto"/>
              <w:jc w:val="both"/>
              <w:rPr>
                <w:rFonts w:ascii="Cambria" w:hAnsi="Cambria"/>
              </w:rPr>
            </w:pPr>
          </w:p>
        </w:tc>
      </w:tr>
    </w:tbl>
    <w:p w:rsidR="00053F24" w:rsidRPr="009000ED" w:rsidRDefault="00053F24" w:rsidP="00670AC5">
      <w:pPr>
        <w:pStyle w:val="BodyText2"/>
        <w:spacing w:line="276" w:lineRule="auto"/>
        <w:rPr>
          <w:rFonts w:ascii="Cambria" w:hAnsi="Cambria"/>
          <w:snapToGrid w:val="0"/>
          <w:szCs w:val="22"/>
          <w:lang w:val="sl-SI"/>
        </w:rPr>
      </w:pPr>
    </w:p>
    <w:p w:rsidR="00053F24" w:rsidRPr="009000ED" w:rsidRDefault="00053F24" w:rsidP="00670AC5">
      <w:pPr>
        <w:pStyle w:val="BodyText2"/>
        <w:spacing w:line="276" w:lineRule="auto"/>
        <w:rPr>
          <w:rFonts w:ascii="Cambria" w:hAnsi="Cambria"/>
          <w:snapToGrid w:val="0"/>
          <w:szCs w:val="22"/>
          <w:lang w:val="sl-SI"/>
        </w:rPr>
      </w:pPr>
    </w:p>
    <w:p w:rsidR="00682164" w:rsidRPr="0071608F" w:rsidRDefault="0071608F" w:rsidP="00670AC5">
      <w:pPr>
        <w:pStyle w:val="BodyText2"/>
        <w:spacing w:line="276" w:lineRule="auto"/>
        <w:rPr>
          <w:rFonts w:ascii="Cambria" w:hAnsi="Cambria"/>
          <w:b w:val="0"/>
          <w:snapToGrid w:val="0"/>
          <w:szCs w:val="22"/>
          <w:lang w:val="sl-SI"/>
        </w:rPr>
      </w:pPr>
      <w:r>
        <w:rPr>
          <w:rFonts w:ascii="Cambria" w:hAnsi="Cambria"/>
          <w:b w:val="0"/>
          <w:snapToGrid w:val="0"/>
          <w:szCs w:val="22"/>
          <w:lang w:val="sl-SI"/>
        </w:rPr>
        <w:t>Priloga: Izpolnjen ESPD</w:t>
      </w:r>
    </w:p>
    <w:p w:rsidR="00053F24" w:rsidRPr="009000ED" w:rsidRDefault="00053F24" w:rsidP="00670AC5">
      <w:pPr>
        <w:spacing w:line="276" w:lineRule="auto"/>
        <w:jc w:val="both"/>
        <w:rPr>
          <w:rFonts w:ascii="Cambria" w:hAnsi="Cambria"/>
          <w:noProof/>
        </w:rPr>
      </w:pPr>
    </w:p>
    <w:p w:rsidR="00682164" w:rsidRPr="009000ED" w:rsidRDefault="00682164" w:rsidP="00670AC5">
      <w:pPr>
        <w:spacing w:line="276" w:lineRule="auto"/>
        <w:rPr>
          <w:rFonts w:ascii="Cambria" w:hAnsi="Cambria"/>
          <w:noProof/>
        </w:rPr>
      </w:pPr>
      <w:r w:rsidRPr="009000ED">
        <w:rPr>
          <w:rFonts w:ascii="Cambria" w:hAnsi="Cambria"/>
          <w:noProof/>
        </w:rPr>
        <w:br w:type="page"/>
      </w:r>
    </w:p>
    <w:p w:rsidR="00053F24" w:rsidRPr="009000ED" w:rsidRDefault="00053F24" w:rsidP="00670AC5">
      <w:pPr>
        <w:spacing w:line="276" w:lineRule="auto"/>
        <w:jc w:val="both"/>
        <w:rPr>
          <w:rFonts w:ascii="Cambria" w:hAnsi="Cambria"/>
          <w:noProof/>
        </w:rPr>
      </w:pPr>
      <w:r w:rsidRPr="009000ED">
        <w:rPr>
          <w:rFonts w:ascii="Cambria" w:hAnsi="Cambria"/>
          <w:noProof/>
        </w:rPr>
        <w:lastRenderedPageBreak/>
        <w:t>Izjavljamo, da:</w:t>
      </w:r>
    </w:p>
    <w:p w:rsidR="00053F24" w:rsidRPr="009000ED" w:rsidRDefault="00053F24" w:rsidP="00DA2E77">
      <w:pPr>
        <w:numPr>
          <w:ilvl w:val="0"/>
          <w:numId w:val="13"/>
        </w:numPr>
        <w:spacing w:line="276" w:lineRule="auto"/>
        <w:ind w:left="284" w:hanging="284"/>
        <w:jc w:val="both"/>
        <w:rPr>
          <w:rFonts w:ascii="Cambria" w:hAnsi="Cambria"/>
        </w:rPr>
      </w:pPr>
      <w:r w:rsidRPr="009000ED">
        <w:rPr>
          <w:rFonts w:ascii="Cambria" w:hAnsi="Cambria"/>
        </w:rPr>
        <w:t>se v celoti strinjamo in sprejemamo pogoje in ostale zahteve naročnika, navedene v tej dokumentaciji v zvezi z oddajo javnega naročila, brez kakršnihkoli omejitev,</w:t>
      </w:r>
    </w:p>
    <w:p w:rsidR="00053F24" w:rsidRPr="009000ED" w:rsidRDefault="00053F24" w:rsidP="00DA2E77">
      <w:pPr>
        <w:numPr>
          <w:ilvl w:val="0"/>
          <w:numId w:val="13"/>
        </w:numPr>
        <w:spacing w:line="276" w:lineRule="auto"/>
        <w:ind w:left="284" w:hanging="284"/>
        <w:jc w:val="both"/>
        <w:rPr>
          <w:rFonts w:ascii="Cambria" w:hAnsi="Cambria"/>
        </w:rPr>
      </w:pPr>
      <w:r w:rsidRPr="009000ED">
        <w:rPr>
          <w:rFonts w:ascii="Cambria" w:hAnsi="Cambria"/>
        </w:rPr>
        <w:t>smo ob izdelavi ponudbe pregledali celotno dokumentacijo v zvezi z oddajo javnega naročila,</w:t>
      </w:r>
    </w:p>
    <w:p w:rsidR="00053F24" w:rsidRPr="009000ED" w:rsidRDefault="00053F24" w:rsidP="00DA2E77">
      <w:pPr>
        <w:numPr>
          <w:ilvl w:val="0"/>
          <w:numId w:val="13"/>
        </w:numPr>
        <w:spacing w:line="276" w:lineRule="auto"/>
        <w:ind w:left="284" w:hanging="284"/>
        <w:jc w:val="both"/>
        <w:rPr>
          <w:rFonts w:ascii="Cambria" w:hAnsi="Cambria"/>
        </w:rPr>
      </w:pPr>
      <w:r w:rsidRPr="009000ED">
        <w:rPr>
          <w:rFonts w:ascii="Cambria" w:hAnsi="Cambria"/>
        </w:rPr>
        <w:t>smo v celoti seznanjeni z obsegom in zahtevnostjo javnega naročila,</w:t>
      </w:r>
    </w:p>
    <w:p w:rsidR="00053F24" w:rsidRPr="009000ED" w:rsidRDefault="00053F24" w:rsidP="00DA2E77">
      <w:pPr>
        <w:numPr>
          <w:ilvl w:val="0"/>
          <w:numId w:val="13"/>
        </w:numPr>
        <w:spacing w:line="276" w:lineRule="auto"/>
        <w:ind w:left="284" w:hanging="284"/>
        <w:jc w:val="both"/>
        <w:rPr>
          <w:rFonts w:ascii="Cambria" w:hAnsi="Cambria"/>
        </w:rPr>
      </w:pPr>
      <w:r w:rsidRPr="009000ED">
        <w:rPr>
          <w:rFonts w:ascii="Cambria" w:hAnsi="Cambria"/>
        </w:rPr>
        <w:t>ne bomo imeli do naročnika kakršnegakoli odškodninskega zahtevka, če ne bomo izbrani za izvedbo javnega naročila,</w:t>
      </w:r>
    </w:p>
    <w:p w:rsidR="00053F24" w:rsidRPr="009000ED" w:rsidRDefault="00053F24" w:rsidP="00DA2E77">
      <w:pPr>
        <w:numPr>
          <w:ilvl w:val="0"/>
          <w:numId w:val="13"/>
        </w:numPr>
        <w:spacing w:line="276" w:lineRule="auto"/>
        <w:ind w:left="284" w:hanging="284"/>
        <w:jc w:val="both"/>
        <w:rPr>
          <w:rFonts w:ascii="Cambria" w:hAnsi="Cambria"/>
        </w:rPr>
      </w:pPr>
      <w:r w:rsidRPr="009000ED">
        <w:rPr>
          <w:rFonts w:ascii="Cambria" w:hAnsi="Cambria"/>
        </w:rPr>
        <w:t>smo podali resnične oz. verodostojne izjave.</w:t>
      </w:r>
    </w:p>
    <w:p w:rsidR="00053F24" w:rsidRPr="009000ED" w:rsidRDefault="00053F24" w:rsidP="00670AC5">
      <w:pPr>
        <w:spacing w:line="276" w:lineRule="auto"/>
        <w:jc w:val="both"/>
        <w:rPr>
          <w:rFonts w:ascii="Cambria" w:hAnsi="Cambria"/>
        </w:rPr>
      </w:pPr>
    </w:p>
    <w:p w:rsidR="00053F24" w:rsidRPr="009000ED" w:rsidRDefault="00053F24" w:rsidP="00670AC5">
      <w:pPr>
        <w:spacing w:line="276" w:lineRule="auto"/>
        <w:jc w:val="both"/>
        <w:rPr>
          <w:rFonts w:ascii="Cambria" w:hAnsi="Cambria"/>
        </w:rPr>
      </w:pPr>
    </w:p>
    <w:p w:rsidR="00053F24" w:rsidRPr="009000ED" w:rsidRDefault="00053F24" w:rsidP="00670AC5">
      <w:pPr>
        <w:widowControl w:val="0"/>
        <w:tabs>
          <w:tab w:val="left" w:pos="90"/>
          <w:tab w:val="left" w:pos="964"/>
        </w:tabs>
        <w:autoSpaceDE w:val="0"/>
        <w:autoSpaceDN w:val="0"/>
        <w:adjustRightInd w:val="0"/>
        <w:spacing w:line="276" w:lineRule="auto"/>
        <w:jc w:val="both"/>
        <w:rPr>
          <w:rFonts w:ascii="Cambria" w:hAnsi="Cambria"/>
        </w:rPr>
      </w:pPr>
      <w:r w:rsidRPr="009000ED">
        <w:rPr>
          <w:rFonts w:ascii="Cambria" w:hAnsi="Cambria"/>
        </w:rPr>
        <w:t>V skladu s 7. odstavkom 89. člena ZJN-3 soglašamo, da naročnik:</w:t>
      </w:r>
    </w:p>
    <w:p w:rsidR="00053F24" w:rsidRPr="009000ED" w:rsidRDefault="00053F24" w:rsidP="00DA2E77">
      <w:pPr>
        <w:widowControl w:val="0"/>
        <w:numPr>
          <w:ilvl w:val="0"/>
          <w:numId w:val="14"/>
        </w:numPr>
        <w:autoSpaceDE w:val="0"/>
        <w:autoSpaceDN w:val="0"/>
        <w:adjustRightInd w:val="0"/>
        <w:spacing w:line="276" w:lineRule="auto"/>
        <w:ind w:left="284" w:hanging="284"/>
        <w:jc w:val="both"/>
        <w:rPr>
          <w:rFonts w:ascii="Cambria" w:hAnsi="Cambria"/>
        </w:rPr>
      </w:pPr>
      <w:r w:rsidRPr="009000ED">
        <w:rPr>
          <w:rFonts w:ascii="Cambria" w:hAnsi="Cambria"/>
        </w:rPr>
        <w:t>popravi računske napake v primeru, da jih odkrije pri pregledu in ocenjevanju ponudb. Pri tem se količina in cena na enoto brez DDV ne smeta spreminjati,</w:t>
      </w:r>
    </w:p>
    <w:p w:rsidR="00053F24" w:rsidRPr="009000ED" w:rsidRDefault="00053F24" w:rsidP="00DA2E77">
      <w:pPr>
        <w:widowControl w:val="0"/>
        <w:numPr>
          <w:ilvl w:val="0"/>
          <w:numId w:val="14"/>
        </w:numPr>
        <w:autoSpaceDE w:val="0"/>
        <w:autoSpaceDN w:val="0"/>
        <w:adjustRightInd w:val="0"/>
        <w:spacing w:line="276" w:lineRule="auto"/>
        <w:ind w:left="284" w:hanging="284"/>
        <w:jc w:val="both"/>
        <w:rPr>
          <w:rFonts w:ascii="Cambria" w:hAnsi="Cambria"/>
        </w:rPr>
      </w:pPr>
      <w:r w:rsidRPr="009000ED">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053F24" w:rsidRPr="009000ED" w:rsidRDefault="00053F24" w:rsidP="00DA2E77">
      <w:pPr>
        <w:widowControl w:val="0"/>
        <w:numPr>
          <w:ilvl w:val="0"/>
          <w:numId w:val="14"/>
        </w:numPr>
        <w:autoSpaceDE w:val="0"/>
        <w:autoSpaceDN w:val="0"/>
        <w:adjustRightInd w:val="0"/>
        <w:spacing w:line="276" w:lineRule="auto"/>
        <w:ind w:left="284" w:hanging="284"/>
        <w:jc w:val="both"/>
        <w:rPr>
          <w:rFonts w:ascii="Cambria" w:hAnsi="Cambria"/>
        </w:rPr>
      </w:pPr>
      <w:r w:rsidRPr="009000ED">
        <w:rPr>
          <w:rFonts w:ascii="Cambria" w:hAnsi="Cambria"/>
        </w:rPr>
        <w:t>napačno zapisano stopnjo DDV popravi v pravilno.</w:t>
      </w:r>
    </w:p>
    <w:p w:rsidR="00053F24" w:rsidRPr="009000ED" w:rsidRDefault="00053F24" w:rsidP="00670AC5">
      <w:pPr>
        <w:spacing w:line="276" w:lineRule="auto"/>
        <w:jc w:val="both"/>
        <w:rPr>
          <w:rFonts w:ascii="Cambria" w:hAnsi="Cambri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p>
    <w:p w:rsidR="00053F24" w:rsidRPr="009000ED" w:rsidRDefault="00053F24" w:rsidP="00670AC5">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053F24" w:rsidRPr="009000ED" w:rsidRDefault="00053F24" w:rsidP="00670AC5">
      <w:pPr>
        <w:spacing w:line="276" w:lineRule="auto"/>
        <w:jc w:val="both"/>
        <w:rPr>
          <w:rFonts w:ascii="Cambria" w:hAnsi="Cambria" w:cs="Tahoma"/>
          <w:b/>
        </w:rPr>
      </w:pPr>
    </w:p>
    <w:p w:rsidR="00053F24" w:rsidRPr="009000ED" w:rsidRDefault="00053F24" w:rsidP="00670AC5">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053F24" w:rsidRPr="009000ED" w:rsidRDefault="00053F24" w:rsidP="00670AC5">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053F24" w:rsidRPr="009000ED" w:rsidRDefault="00053F24" w:rsidP="00670AC5">
      <w:pPr>
        <w:spacing w:line="276" w:lineRule="auto"/>
        <w:ind w:left="5103"/>
        <w:jc w:val="both"/>
        <w:rPr>
          <w:rFonts w:ascii="Cambria" w:hAnsi="Cambria" w:cs="Tahoma"/>
        </w:rPr>
      </w:pPr>
      <w:r w:rsidRPr="009000ED">
        <w:rPr>
          <w:rFonts w:ascii="Cambria" w:hAnsi="Cambria" w:cs="Tahoma"/>
        </w:rPr>
        <w:t>_______________________________</w:t>
      </w:r>
    </w:p>
    <w:p w:rsidR="00512645" w:rsidRPr="009000ED" w:rsidRDefault="00512645" w:rsidP="00670AC5">
      <w:pPr>
        <w:spacing w:line="276" w:lineRule="auto"/>
        <w:rPr>
          <w:rFonts w:ascii="Cambria" w:hAnsi="Cambria"/>
          <w:sz w:val="18"/>
          <w:szCs w:val="18"/>
        </w:rPr>
      </w:pPr>
    </w:p>
    <w:p w:rsidR="002E2071" w:rsidRPr="009000ED" w:rsidRDefault="009462F5" w:rsidP="00670AC5">
      <w:pPr>
        <w:spacing w:line="276" w:lineRule="auto"/>
        <w:jc w:val="right"/>
        <w:rPr>
          <w:rFonts w:ascii="Cambria" w:hAnsi="Cambria"/>
          <w:sz w:val="18"/>
          <w:szCs w:val="18"/>
        </w:rPr>
      </w:pPr>
      <w:r>
        <w:rPr>
          <w:rFonts w:ascii="Cambria" w:hAnsi="Cambria"/>
          <w:sz w:val="18"/>
          <w:szCs w:val="18"/>
        </w:rPr>
        <w:br w:type="page"/>
      </w:r>
      <w:r w:rsidR="002E2071" w:rsidRPr="009000ED">
        <w:rPr>
          <w:rFonts w:ascii="Cambria" w:hAnsi="Cambria"/>
          <w:sz w:val="18"/>
          <w:szCs w:val="18"/>
        </w:rPr>
        <w:lastRenderedPageBreak/>
        <w:t>OBRAZEC</w:t>
      </w:r>
      <w:r w:rsidR="002E2071" w:rsidRPr="009000ED">
        <w:rPr>
          <w:rFonts w:ascii="Cambria" w:hAnsi="Cambria"/>
          <w:sz w:val="18"/>
          <w:szCs w:val="18"/>
        </w:rPr>
        <w:noBreakHyphen/>
      </w:r>
      <w:r w:rsidR="00E21415">
        <w:rPr>
          <w:rFonts w:ascii="Cambria" w:hAnsi="Cambria"/>
          <w:sz w:val="18"/>
          <w:szCs w:val="18"/>
        </w:rPr>
        <w:t>3</w:t>
      </w:r>
    </w:p>
    <w:p w:rsidR="009000ED" w:rsidRPr="009000ED" w:rsidRDefault="009000ED" w:rsidP="00670AC5">
      <w:pPr>
        <w:spacing w:line="276" w:lineRule="auto"/>
        <w:jc w:val="both"/>
        <w:rPr>
          <w:rFonts w:ascii="Cambria" w:hAnsi="Cambria"/>
          <w:b/>
        </w:rPr>
      </w:pPr>
      <w:r w:rsidRPr="009000ED">
        <w:rPr>
          <w:rFonts w:ascii="Cambria" w:hAnsi="Cambria"/>
          <w:b/>
        </w:rPr>
        <w:t>Naročnik:</w:t>
      </w:r>
      <w:r w:rsidRPr="009000ED">
        <w:rPr>
          <w:rFonts w:ascii="Cambria" w:hAnsi="Cambria"/>
          <w:b/>
        </w:rPr>
        <w:tab/>
        <w:t>KOMUNALA SLOVENSKA BISTRICA d.o.o.</w:t>
      </w:r>
    </w:p>
    <w:p w:rsidR="009000ED" w:rsidRPr="009000ED" w:rsidRDefault="009000ED" w:rsidP="00670AC5">
      <w:pPr>
        <w:spacing w:line="276" w:lineRule="auto"/>
        <w:jc w:val="both"/>
        <w:rPr>
          <w:rFonts w:ascii="Cambria" w:hAnsi="Cambria"/>
          <w:b/>
        </w:rPr>
      </w:pPr>
      <w:r w:rsidRPr="009000ED">
        <w:rPr>
          <w:rFonts w:ascii="Cambria" w:hAnsi="Cambria"/>
          <w:b/>
        </w:rPr>
        <w:tab/>
      </w:r>
      <w:r w:rsidRPr="009000ED">
        <w:rPr>
          <w:rFonts w:ascii="Cambria" w:hAnsi="Cambria"/>
          <w:b/>
        </w:rPr>
        <w:tab/>
        <w:t>Ul. Pohorskega bataljona 12</w:t>
      </w:r>
    </w:p>
    <w:p w:rsidR="009000ED" w:rsidRPr="009000ED" w:rsidRDefault="009000ED" w:rsidP="00670AC5">
      <w:pPr>
        <w:spacing w:line="276" w:lineRule="auto"/>
        <w:jc w:val="both"/>
        <w:rPr>
          <w:rFonts w:ascii="Cambria" w:hAnsi="Cambria"/>
          <w:b/>
        </w:rPr>
      </w:pPr>
      <w:r w:rsidRPr="009000ED">
        <w:rPr>
          <w:rFonts w:ascii="Cambria" w:hAnsi="Cambria"/>
          <w:b/>
        </w:rPr>
        <w:tab/>
      </w:r>
      <w:r w:rsidRPr="009000ED">
        <w:rPr>
          <w:rFonts w:ascii="Cambria" w:hAnsi="Cambria"/>
          <w:b/>
        </w:rPr>
        <w:tab/>
        <w:t>2310 Slovenska Bistrica</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2E2071" w:rsidRPr="009000ED" w:rsidRDefault="002E2071" w:rsidP="00670AC5">
      <w:pPr>
        <w:spacing w:line="276" w:lineRule="auto"/>
        <w:jc w:val="both"/>
        <w:rPr>
          <w:rFonts w:ascii="Cambria" w:hAnsi="Cambria"/>
        </w:rPr>
      </w:pPr>
    </w:p>
    <w:p w:rsidR="002E2071" w:rsidRPr="0071608F" w:rsidRDefault="002E2071" w:rsidP="00670AC5">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2E2071" w:rsidRPr="009000ED" w:rsidRDefault="002E2071" w:rsidP="00670AC5">
      <w:pPr>
        <w:spacing w:line="276" w:lineRule="auto"/>
        <w:jc w:val="center"/>
        <w:rPr>
          <w:rFonts w:ascii="Cambria" w:hAnsi="Cambria"/>
          <w:b/>
          <w:sz w:val="24"/>
          <w:szCs w:val="24"/>
        </w:rPr>
      </w:pPr>
    </w:p>
    <w:p w:rsidR="002E2071" w:rsidRPr="009000ED" w:rsidRDefault="002E2071" w:rsidP="00670AC5">
      <w:pPr>
        <w:spacing w:line="276" w:lineRule="auto"/>
        <w:jc w:val="center"/>
        <w:rPr>
          <w:rFonts w:ascii="Cambria" w:hAnsi="Cambria"/>
          <w:b/>
          <w:sz w:val="24"/>
          <w:szCs w:val="24"/>
        </w:rPr>
      </w:pPr>
      <w:r w:rsidRPr="009000ED">
        <w:rPr>
          <w:rFonts w:ascii="Cambria" w:hAnsi="Cambria"/>
          <w:b/>
          <w:sz w:val="24"/>
          <w:szCs w:val="24"/>
        </w:rPr>
        <w:t>PODATKI O PARTNERJU V SKUPNI PONUDBI</w:t>
      </w:r>
    </w:p>
    <w:p w:rsidR="002E2071" w:rsidRPr="009000ED" w:rsidRDefault="002E2071" w:rsidP="00670AC5">
      <w:pPr>
        <w:spacing w:line="276" w:lineRule="auto"/>
        <w:jc w:val="center"/>
        <w:rPr>
          <w:rFonts w:ascii="Cambria" w:hAnsi="Cambria"/>
          <w:i/>
          <w:szCs w:val="18"/>
        </w:rPr>
      </w:pPr>
      <w:r w:rsidRPr="009000ED">
        <w:rPr>
          <w:rFonts w:ascii="Cambria" w:hAnsi="Cambria"/>
          <w:i/>
          <w:szCs w:val="18"/>
        </w:rPr>
        <w:t>* Obrazec se izpolni samo v primeru skupne ponudbe</w:t>
      </w:r>
    </w:p>
    <w:p w:rsidR="002E2071" w:rsidRPr="009000ED" w:rsidRDefault="002E2071" w:rsidP="00670AC5">
      <w:pPr>
        <w:spacing w:line="276" w:lineRule="auto"/>
        <w:jc w:val="center"/>
        <w:rPr>
          <w:rFonts w:ascii="Cambria" w:hAnsi="Cambria"/>
          <w:i/>
          <w:szCs w:val="18"/>
        </w:rPr>
      </w:pPr>
    </w:p>
    <w:p w:rsidR="002E2071" w:rsidRPr="009000ED" w:rsidRDefault="002E2071" w:rsidP="00670AC5">
      <w:pPr>
        <w:spacing w:line="276" w:lineRule="auto"/>
        <w:rPr>
          <w:rFonts w:ascii="Cambria" w:hAnsi="Cambria"/>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78"/>
      </w:tblGrid>
      <w:tr w:rsidR="002E2071" w:rsidRPr="003B27B5" w:rsidTr="003B27B5">
        <w:trPr>
          <w:trHeight w:val="774"/>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Naziv ponudnika</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842"/>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Naslov</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62"/>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Poštna številka in pošta</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56"/>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ID za DDV</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64"/>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Pristojni finančni urad</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58"/>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Matična številka</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29"/>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Številka TRR</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60"/>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Zakoniti zastopnik</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Kontaktna oseba ponudnika</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20"/>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Telefon</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rPr>
          <w:trHeight w:val="556"/>
        </w:trPr>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Faks</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Elektronska pošta za obveščanje</w:t>
            </w:r>
          </w:p>
        </w:tc>
        <w:tc>
          <w:tcPr>
            <w:tcW w:w="6378" w:type="dxa"/>
            <w:shd w:val="clear" w:color="auto" w:fill="auto"/>
          </w:tcPr>
          <w:p w:rsidR="002E2071" w:rsidRPr="003B27B5" w:rsidRDefault="002E2071" w:rsidP="00670AC5">
            <w:pPr>
              <w:spacing w:line="276" w:lineRule="auto"/>
              <w:jc w:val="both"/>
              <w:rPr>
                <w:rFonts w:ascii="Cambria" w:hAnsi="Cambria"/>
              </w:rPr>
            </w:pPr>
          </w:p>
        </w:tc>
      </w:tr>
      <w:tr w:rsidR="002E2071" w:rsidRPr="003B27B5" w:rsidTr="003B27B5">
        <w:tc>
          <w:tcPr>
            <w:tcW w:w="2802" w:type="dxa"/>
            <w:shd w:val="clear" w:color="auto" w:fill="auto"/>
          </w:tcPr>
          <w:p w:rsidR="002E2071" w:rsidRPr="003B27B5" w:rsidRDefault="002E2071" w:rsidP="00670AC5">
            <w:pPr>
              <w:spacing w:line="276" w:lineRule="auto"/>
              <w:rPr>
                <w:rFonts w:ascii="Cambria" w:hAnsi="Cambria"/>
              </w:rPr>
            </w:pPr>
            <w:r w:rsidRPr="003B27B5">
              <w:rPr>
                <w:rFonts w:ascii="Cambria" w:hAnsi="Cambria"/>
              </w:rPr>
              <w:t>Odgovorna oseba za podpis pogodbe</w:t>
            </w:r>
          </w:p>
        </w:tc>
        <w:tc>
          <w:tcPr>
            <w:tcW w:w="6378" w:type="dxa"/>
            <w:shd w:val="clear" w:color="auto" w:fill="auto"/>
          </w:tcPr>
          <w:p w:rsidR="002E2071" w:rsidRPr="003B27B5" w:rsidRDefault="002E2071" w:rsidP="00670AC5">
            <w:pPr>
              <w:spacing w:line="276" w:lineRule="auto"/>
              <w:jc w:val="both"/>
              <w:rPr>
                <w:rFonts w:ascii="Cambria" w:hAnsi="Cambria"/>
              </w:rPr>
            </w:pPr>
          </w:p>
        </w:tc>
      </w:tr>
    </w:tbl>
    <w:p w:rsidR="002E2071" w:rsidRPr="009000ED" w:rsidRDefault="002E2071" w:rsidP="00670AC5">
      <w:pPr>
        <w:spacing w:line="276" w:lineRule="auto"/>
        <w:rPr>
          <w:rFonts w:ascii="Cambria" w:hAnsi="Cambria"/>
          <w:sz w:val="18"/>
          <w:szCs w:val="18"/>
        </w:rPr>
      </w:pPr>
    </w:p>
    <w:p w:rsidR="002E2071" w:rsidRPr="009000ED" w:rsidRDefault="002E2071" w:rsidP="00670AC5">
      <w:pPr>
        <w:spacing w:line="276" w:lineRule="auto"/>
        <w:jc w:val="both"/>
        <w:rPr>
          <w:rFonts w:ascii="Cambria" w:hAnsi="Cambria" w:cs="Tahoma"/>
        </w:rPr>
      </w:pPr>
    </w:p>
    <w:p w:rsidR="002E2071" w:rsidRPr="009000ED" w:rsidRDefault="002E2071" w:rsidP="00670AC5">
      <w:pPr>
        <w:spacing w:line="276" w:lineRule="auto"/>
        <w:jc w:val="both"/>
        <w:rPr>
          <w:rFonts w:ascii="Cambria" w:hAnsi="Cambria" w:cs="Tahoma"/>
        </w:rPr>
      </w:pPr>
    </w:p>
    <w:p w:rsidR="002E2071" w:rsidRPr="009000ED" w:rsidRDefault="002E2071" w:rsidP="00670AC5">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2E2071" w:rsidRPr="009000ED" w:rsidRDefault="002E2071" w:rsidP="00670AC5">
      <w:pPr>
        <w:spacing w:line="276" w:lineRule="auto"/>
        <w:jc w:val="both"/>
        <w:rPr>
          <w:rFonts w:ascii="Cambria" w:hAnsi="Cambria" w:cs="Tahoma"/>
          <w:b/>
        </w:rPr>
      </w:pPr>
    </w:p>
    <w:p w:rsidR="002E2071" w:rsidRPr="009000ED" w:rsidRDefault="002E2071" w:rsidP="00670AC5">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t>_______________________________</w:t>
      </w:r>
    </w:p>
    <w:p w:rsidR="00F70874" w:rsidRPr="009000ED" w:rsidRDefault="00F45CF4" w:rsidP="00F70874">
      <w:pPr>
        <w:spacing w:line="276" w:lineRule="auto"/>
        <w:jc w:val="right"/>
        <w:rPr>
          <w:rFonts w:ascii="Cambria" w:hAnsi="Cambria"/>
          <w:sz w:val="18"/>
          <w:szCs w:val="18"/>
        </w:rPr>
      </w:pPr>
      <w:r>
        <w:rPr>
          <w:rFonts w:ascii="Cambria" w:hAnsi="Cambria"/>
          <w:sz w:val="18"/>
          <w:szCs w:val="18"/>
        </w:rPr>
        <w:br w:type="page"/>
      </w:r>
      <w:r w:rsidR="00F70874" w:rsidRPr="009000ED">
        <w:rPr>
          <w:rFonts w:ascii="Cambria" w:hAnsi="Cambria"/>
          <w:sz w:val="18"/>
          <w:szCs w:val="18"/>
        </w:rPr>
        <w:lastRenderedPageBreak/>
        <w:t>OBRAZEC</w:t>
      </w:r>
      <w:r w:rsidR="00F70874" w:rsidRPr="009000ED">
        <w:rPr>
          <w:rFonts w:ascii="Cambria" w:hAnsi="Cambria"/>
          <w:sz w:val="18"/>
          <w:szCs w:val="18"/>
        </w:rPr>
        <w:noBreakHyphen/>
      </w:r>
      <w:r w:rsidR="00F70874">
        <w:rPr>
          <w:rFonts w:ascii="Cambria" w:hAnsi="Cambria"/>
          <w:sz w:val="18"/>
          <w:szCs w:val="18"/>
        </w:rPr>
        <w:t>4</w:t>
      </w:r>
    </w:p>
    <w:p w:rsidR="00F70874" w:rsidRPr="009000ED" w:rsidRDefault="00F70874" w:rsidP="00F70874">
      <w:pPr>
        <w:spacing w:line="276" w:lineRule="auto"/>
        <w:jc w:val="both"/>
        <w:rPr>
          <w:rFonts w:ascii="Cambria" w:hAnsi="Cambria"/>
          <w:b/>
        </w:rPr>
      </w:pPr>
      <w:r w:rsidRPr="009000ED">
        <w:rPr>
          <w:rFonts w:ascii="Cambria" w:hAnsi="Cambria"/>
          <w:b/>
        </w:rPr>
        <w:t>Naročnik:</w:t>
      </w:r>
      <w:r w:rsidRPr="009000ED">
        <w:rPr>
          <w:rFonts w:ascii="Cambria" w:hAnsi="Cambria"/>
          <w:b/>
        </w:rPr>
        <w:tab/>
        <w:t>KOMUNALA SLOVENSKA BISTRICA d.o.o.</w:t>
      </w:r>
    </w:p>
    <w:p w:rsidR="00F70874" w:rsidRPr="009000ED" w:rsidRDefault="00F70874" w:rsidP="00F70874">
      <w:pPr>
        <w:spacing w:line="276" w:lineRule="auto"/>
        <w:jc w:val="both"/>
        <w:rPr>
          <w:rFonts w:ascii="Cambria" w:hAnsi="Cambria"/>
          <w:b/>
        </w:rPr>
      </w:pPr>
      <w:r w:rsidRPr="009000ED">
        <w:rPr>
          <w:rFonts w:ascii="Cambria" w:hAnsi="Cambria"/>
          <w:b/>
        </w:rPr>
        <w:tab/>
      </w:r>
      <w:r w:rsidRPr="009000ED">
        <w:rPr>
          <w:rFonts w:ascii="Cambria" w:hAnsi="Cambria"/>
          <w:b/>
        </w:rPr>
        <w:tab/>
        <w:t>Ul. Pohorskega bataljona 12</w:t>
      </w:r>
    </w:p>
    <w:p w:rsidR="00F70874" w:rsidRPr="009000ED" w:rsidRDefault="00F70874" w:rsidP="00F70874">
      <w:pPr>
        <w:spacing w:line="276" w:lineRule="auto"/>
        <w:jc w:val="both"/>
        <w:rPr>
          <w:rFonts w:ascii="Cambria" w:hAnsi="Cambria"/>
          <w:b/>
        </w:rPr>
      </w:pPr>
      <w:r w:rsidRPr="009000ED">
        <w:rPr>
          <w:rFonts w:ascii="Cambria" w:hAnsi="Cambria"/>
          <w:b/>
        </w:rPr>
        <w:tab/>
      </w:r>
      <w:r w:rsidRPr="009000ED">
        <w:rPr>
          <w:rFonts w:ascii="Cambria" w:hAnsi="Cambria"/>
          <w:b/>
        </w:rPr>
        <w:tab/>
        <w:t>2310 Slovenska Bistrica</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F70874" w:rsidRPr="009000ED" w:rsidRDefault="00F70874" w:rsidP="00F70874">
      <w:pPr>
        <w:rPr>
          <w:rFonts w:ascii="Cambria" w:hAnsi="Cambria"/>
          <w:sz w:val="18"/>
          <w:szCs w:val="18"/>
        </w:rPr>
      </w:pPr>
    </w:p>
    <w:p w:rsidR="00F70874" w:rsidRPr="009000ED" w:rsidRDefault="00F70874" w:rsidP="00F70874">
      <w:pPr>
        <w:rPr>
          <w:rFonts w:ascii="Cambria" w:hAnsi="Cambria"/>
          <w:sz w:val="18"/>
          <w:szCs w:val="18"/>
        </w:rPr>
      </w:pPr>
    </w:p>
    <w:p w:rsidR="00F70874" w:rsidRPr="009000ED" w:rsidRDefault="00F70874" w:rsidP="00F70874">
      <w:pPr>
        <w:spacing w:line="276" w:lineRule="auto"/>
        <w:jc w:val="center"/>
        <w:rPr>
          <w:rFonts w:ascii="Cambria" w:hAnsi="Cambria"/>
          <w:b/>
          <w:sz w:val="24"/>
          <w:szCs w:val="24"/>
        </w:rPr>
      </w:pPr>
      <w:r w:rsidRPr="009000ED">
        <w:rPr>
          <w:rFonts w:ascii="Cambria" w:hAnsi="Cambria"/>
          <w:b/>
          <w:sz w:val="24"/>
          <w:szCs w:val="24"/>
        </w:rPr>
        <w:t>SEZNAM PODIZVAJALCEV S POOBLASTILOM</w:t>
      </w:r>
    </w:p>
    <w:p w:rsidR="00F70874" w:rsidRPr="009000ED" w:rsidRDefault="00F70874" w:rsidP="00F70874">
      <w:pPr>
        <w:jc w:val="center"/>
        <w:rPr>
          <w:rFonts w:ascii="Cambria" w:hAnsi="Cambria"/>
          <w:i/>
          <w:szCs w:val="18"/>
        </w:rPr>
      </w:pPr>
      <w:r w:rsidRPr="009000ED">
        <w:rPr>
          <w:rFonts w:ascii="Cambria" w:hAnsi="Cambria"/>
          <w:i/>
          <w:szCs w:val="18"/>
        </w:rPr>
        <w:t>* Obrazec se izpolni samo v primeru nastopanja s podizvajalci</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rPr>
        <w:t>Pooblaščamo naročnika, da ta na podlagi potrjenega računa oziroma situacije neposredno plačuje naslednjim priglašenim podizvajalcem, s katerimi bomo izvajali predmetno javno naročilo:</w:t>
      </w:r>
    </w:p>
    <w:p w:rsidR="00F70874" w:rsidRPr="009000ED" w:rsidRDefault="00F70874" w:rsidP="00F70874">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70874" w:rsidRPr="003B27B5" w:rsidTr="005E1EDE">
        <w:trPr>
          <w:trHeight w:val="310"/>
        </w:trPr>
        <w:tc>
          <w:tcPr>
            <w:tcW w:w="2079" w:type="dxa"/>
          </w:tcPr>
          <w:p w:rsidR="00F70874" w:rsidRPr="003B27B5" w:rsidRDefault="00F70874" w:rsidP="005E1EDE">
            <w:pPr>
              <w:pStyle w:val="BodyText"/>
              <w:spacing w:before="60" w:after="60"/>
              <w:jc w:val="right"/>
              <w:rPr>
                <w:rFonts w:ascii="Cambria" w:hAnsi="Cambria"/>
              </w:rPr>
            </w:pPr>
            <w:r w:rsidRPr="003B27B5">
              <w:rPr>
                <w:rFonts w:ascii="Cambria" w:hAnsi="Cambria"/>
              </w:rPr>
              <w:t>Naziv in naslov podizvajalca:</w:t>
            </w:r>
          </w:p>
        </w:tc>
        <w:tc>
          <w:tcPr>
            <w:tcW w:w="7513" w:type="dxa"/>
          </w:tcPr>
          <w:p w:rsidR="00F70874" w:rsidRPr="003B27B5" w:rsidRDefault="00F70874" w:rsidP="005E1EDE">
            <w:pPr>
              <w:pStyle w:val="BodyText"/>
              <w:spacing w:before="120"/>
              <w:rPr>
                <w:rFonts w:ascii="Cambria" w:hAnsi="Cambria"/>
              </w:rPr>
            </w:pPr>
          </w:p>
        </w:tc>
      </w:tr>
      <w:tr w:rsidR="00F70874" w:rsidRPr="003B27B5" w:rsidTr="005E1EDE">
        <w:trPr>
          <w:trHeight w:val="375"/>
        </w:trPr>
        <w:tc>
          <w:tcPr>
            <w:tcW w:w="2079" w:type="dxa"/>
          </w:tcPr>
          <w:p w:rsidR="00F70874" w:rsidRPr="003B27B5" w:rsidRDefault="00F70874" w:rsidP="005E1EDE">
            <w:pPr>
              <w:pStyle w:val="BodyText"/>
              <w:spacing w:before="60" w:after="60"/>
              <w:jc w:val="right"/>
              <w:rPr>
                <w:rFonts w:ascii="Cambria" w:hAnsi="Cambria"/>
              </w:rPr>
            </w:pPr>
            <w:r w:rsidRPr="003B27B5">
              <w:rPr>
                <w:rFonts w:ascii="Cambria" w:hAnsi="Cambria"/>
              </w:rPr>
              <w:t>Matična številka:</w:t>
            </w:r>
          </w:p>
        </w:tc>
        <w:tc>
          <w:tcPr>
            <w:tcW w:w="7513" w:type="dxa"/>
          </w:tcPr>
          <w:p w:rsidR="00F70874" w:rsidRPr="003B27B5" w:rsidRDefault="00F70874" w:rsidP="005E1EDE">
            <w:pPr>
              <w:pStyle w:val="BodyText"/>
              <w:spacing w:before="60" w:after="60"/>
              <w:rPr>
                <w:rFonts w:ascii="Cambria" w:hAnsi="Cambria"/>
              </w:rPr>
            </w:pPr>
          </w:p>
        </w:tc>
      </w:tr>
      <w:tr w:rsidR="00F70874" w:rsidRPr="003B27B5" w:rsidTr="005E1EDE">
        <w:trPr>
          <w:cantSplit/>
          <w:trHeight w:val="358"/>
        </w:trPr>
        <w:tc>
          <w:tcPr>
            <w:tcW w:w="2079" w:type="dxa"/>
            <w:vAlign w:val="bottom"/>
          </w:tcPr>
          <w:p w:rsidR="00F70874" w:rsidRPr="003B27B5" w:rsidRDefault="00F70874" w:rsidP="005E1EDE">
            <w:pPr>
              <w:pStyle w:val="BodyText"/>
              <w:spacing w:before="60" w:after="60"/>
              <w:jc w:val="right"/>
              <w:rPr>
                <w:rFonts w:ascii="Cambria" w:hAnsi="Cambria"/>
              </w:rPr>
            </w:pPr>
            <w:r w:rsidRPr="003B27B5">
              <w:rPr>
                <w:rFonts w:ascii="Cambria" w:hAnsi="Cambria"/>
              </w:rPr>
              <w:t>Davčna številka:</w:t>
            </w:r>
          </w:p>
        </w:tc>
        <w:tc>
          <w:tcPr>
            <w:tcW w:w="7513" w:type="dxa"/>
            <w:vAlign w:val="bottom"/>
          </w:tcPr>
          <w:p w:rsidR="00F70874" w:rsidRPr="003B27B5" w:rsidRDefault="00F70874" w:rsidP="005E1EDE">
            <w:pPr>
              <w:pStyle w:val="BodyText"/>
              <w:spacing w:before="60" w:after="60"/>
              <w:rPr>
                <w:rFonts w:ascii="Cambria" w:hAnsi="Cambria"/>
              </w:rPr>
            </w:pPr>
          </w:p>
        </w:tc>
      </w:tr>
      <w:tr w:rsidR="00F70874" w:rsidRPr="003B27B5" w:rsidTr="005E1EDE">
        <w:trPr>
          <w:trHeight w:val="258"/>
        </w:trPr>
        <w:tc>
          <w:tcPr>
            <w:tcW w:w="2079"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Številka TRR:</w:t>
            </w:r>
          </w:p>
        </w:tc>
        <w:tc>
          <w:tcPr>
            <w:tcW w:w="7513" w:type="dxa"/>
            <w:tcBorders>
              <w:bottom w:val="nil"/>
            </w:tcBorders>
            <w:vAlign w:val="center"/>
          </w:tcPr>
          <w:p w:rsidR="00F70874" w:rsidRPr="003B27B5" w:rsidRDefault="00F70874" w:rsidP="005E1EDE">
            <w:pPr>
              <w:pStyle w:val="BodyText"/>
              <w:spacing w:before="60" w:after="60"/>
              <w:jc w:val="right"/>
              <w:rPr>
                <w:rFonts w:ascii="Cambria" w:hAnsi="Cambria"/>
              </w:rPr>
            </w:pPr>
          </w:p>
        </w:tc>
      </w:tr>
      <w:tr w:rsidR="00F70874" w:rsidRPr="003B27B5" w:rsidTr="005E1EDE">
        <w:trPr>
          <w:trHeight w:val="1512"/>
        </w:trPr>
        <w:tc>
          <w:tcPr>
            <w:tcW w:w="2079"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Vrsta in vrednost prevzetih del:</w:t>
            </w:r>
          </w:p>
        </w:tc>
        <w:tc>
          <w:tcPr>
            <w:tcW w:w="7513" w:type="dxa"/>
            <w:tcBorders>
              <w:bottom w:val="single" w:sz="4" w:space="0" w:color="auto"/>
            </w:tcBorders>
            <w:vAlign w:val="center"/>
          </w:tcPr>
          <w:p w:rsidR="00F70874" w:rsidRPr="003B27B5" w:rsidRDefault="00F70874" w:rsidP="005E1EDE">
            <w:pPr>
              <w:pStyle w:val="BodyText"/>
              <w:spacing w:before="60" w:after="60"/>
              <w:jc w:val="right"/>
              <w:rPr>
                <w:rFonts w:ascii="Cambria" w:hAnsi="Cambria"/>
              </w:rPr>
            </w:pPr>
          </w:p>
        </w:tc>
      </w:tr>
    </w:tbl>
    <w:p w:rsidR="00F70874" w:rsidRPr="009000ED" w:rsidRDefault="00F70874" w:rsidP="00F70874">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70874" w:rsidRPr="003B27B5" w:rsidTr="005E1EDE">
        <w:trPr>
          <w:trHeight w:val="310"/>
        </w:trPr>
        <w:tc>
          <w:tcPr>
            <w:tcW w:w="2079" w:type="dxa"/>
          </w:tcPr>
          <w:p w:rsidR="00F70874" w:rsidRPr="003B27B5" w:rsidRDefault="00F70874" w:rsidP="005E1EDE">
            <w:pPr>
              <w:pStyle w:val="BodyText"/>
              <w:spacing w:before="60" w:after="60"/>
              <w:jc w:val="right"/>
              <w:rPr>
                <w:rFonts w:ascii="Cambria" w:hAnsi="Cambria"/>
              </w:rPr>
            </w:pPr>
            <w:r w:rsidRPr="003B27B5">
              <w:rPr>
                <w:rFonts w:ascii="Cambria" w:hAnsi="Cambria"/>
              </w:rPr>
              <w:t>Naziv in naslov podizvajalca:</w:t>
            </w:r>
          </w:p>
        </w:tc>
        <w:tc>
          <w:tcPr>
            <w:tcW w:w="7513" w:type="dxa"/>
          </w:tcPr>
          <w:p w:rsidR="00F70874" w:rsidRPr="003B27B5" w:rsidRDefault="00F70874" w:rsidP="005E1EDE">
            <w:pPr>
              <w:pStyle w:val="BodyText"/>
              <w:spacing w:before="120"/>
              <w:rPr>
                <w:rFonts w:ascii="Cambria" w:hAnsi="Cambria"/>
              </w:rPr>
            </w:pPr>
          </w:p>
        </w:tc>
      </w:tr>
      <w:tr w:rsidR="00F70874" w:rsidRPr="003B27B5" w:rsidTr="005E1EDE">
        <w:trPr>
          <w:trHeight w:val="375"/>
        </w:trPr>
        <w:tc>
          <w:tcPr>
            <w:tcW w:w="2079" w:type="dxa"/>
          </w:tcPr>
          <w:p w:rsidR="00F70874" w:rsidRPr="003B27B5" w:rsidRDefault="00F70874" w:rsidP="005E1EDE">
            <w:pPr>
              <w:pStyle w:val="BodyText"/>
              <w:spacing w:before="60" w:after="60"/>
              <w:jc w:val="right"/>
              <w:rPr>
                <w:rFonts w:ascii="Cambria" w:hAnsi="Cambria"/>
              </w:rPr>
            </w:pPr>
            <w:r w:rsidRPr="003B27B5">
              <w:rPr>
                <w:rFonts w:ascii="Cambria" w:hAnsi="Cambria"/>
              </w:rPr>
              <w:t>Matična številka:</w:t>
            </w:r>
          </w:p>
        </w:tc>
        <w:tc>
          <w:tcPr>
            <w:tcW w:w="7513" w:type="dxa"/>
          </w:tcPr>
          <w:p w:rsidR="00F70874" w:rsidRPr="003B27B5" w:rsidRDefault="00F70874" w:rsidP="005E1EDE">
            <w:pPr>
              <w:pStyle w:val="BodyText"/>
              <w:spacing w:before="60" w:after="60"/>
              <w:rPr>
                <w:rFonts w:ascii="Cambria" w:hAnsi="Cambria"/>
              </w:rPr>
            </w:pPr>
          </w:p>
        </w:tc>
      </w:tr>
      <w:tr w:rsidR="00F70874" w:rsidRPr="003B27B5" w:rsidTr="005E1EDE">
        <w:trPr>
          <w:cantSplit/>
          <w:trHeight w:val="358"/>
        </w:trPr>
        <w:tc>
          <w:tcPr>
            <w:tcW w:w="2079" w:type="dxa"/>
            <w:vAlign w:val="bottom"/>
          </w:tcPr>
          <w:p w:rsidR="00F70874" w:rsidRPr="003B27B5" w:rsidRDefault="00F70874" w:rsidP="005E1EDE">
            <w:pPr>
              <w:pStyle w:val="BodyText"/>
              <w:spacing w:before="60" w:after="60"/>
              <w:jc w:val="right"/>
              <w:rPr>
                <w:rFonts w:ascii="Cambria" w:hAnsi="Cambria"/>
              </w:rPr>
            </w:pPr>
            <w:r w:rsidRPr="003B27B5">
              <w:rPr>
                <w:rFonts w:ascii="Cambria" w:hAnsi="Cambria"/>
              </w:rPr>
              <w:t>Davčna številka:</w:t>
            </w:r>
          </w:p>
        </w:tc>
        <w:tc>
          <w:tcPr>
            <w:tcW w:w="7513" w:type="dxa"/>
            <w:vAlign w:val="bottom"/>
          </w:tcPr>
          <w:p w:rsidR="00F70874" w:rsidRPr="003B27B5" w:rsidRDefault="00F70874" w:rsidP="005E1EDE">
            <w:pPr>
              <w:pStyle w:val="BodyText"/>
              <w:spacing w:before="60" w:after="60"/>
              <w:rPr>
                <w:rFonts w:ascii="Cambria" w:hAnsi="Cambria"/>
              </w:rPr>
            </w:pPr>
          </w:p>
        </w:tc>
      </w:tr>
      <w:tr w:rsidR="00F70874" w:rsidRPr="003B27B5" w:rsidTr="005E1EDE">
        <w:trPr>
          <w:trHeight w:val="258"/>
        </w:trPr>
        <w:tc>
          <w:tcPr>
            <w:tcW w:w="2079"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Številka TRR:</w:t>
            </w:r>
          </w:p>
        </w:tc>
        <w:tc>
          <w:tcPr>
            <w:tcW w:w="7513" w:type="dxa"/>
            <w:tcBorders>
              <w:bottom w:val="nil"/>
            </w:tcBorders>
            <w:vAlign w:val="center"/>
          </w:tcPr>
          <w:p w:rsidR="00F70874" w:rsidRPr="003B27B5" w:rsidRDefault="00F70874" w:rsidP="005E1EDE">
            <w:pPr>
              <w:pStyle w:val="BodyText"/>
              <w:spacing w:before="60" w:after="60"/>
              <w:jc w:val="right"/>
              <w:rPr>
                <w:rFonts w:ascii="Cambria" w:hAnsi="Cambria"/>
              </w:rPr>
            </w:pPr>
          </w:p>
        </w:tc>
      </w:tr>
      <w:tr w:rsidR="00F70874" w:rsidRPr="003B27B5" w:rsidTr="005E1EDE">
        <w:trPr>
          <w:trHeight w:val="1512"/>
        </w:trPr>
        <w:tc>
          <w:tcPr>
            <w:tcW w:w="2079"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Vrsta in vrednost prevzetih del:</w:t>
            </w:r>
          </w:p>
        </w:tc>
        <w:tc>
          <w:tcPr>
            <w:tcW w:w="7513" w:type="dxa"/>
            <w:tcBorders>
              <w:bottom w:val="single" w:sz="4" w:space="0" w:color="auto"/>
            </w:tcBorders>
            <w:vAlign w:val="center"/>
          </w:tcPr>
          <w:p w:rsidR="00F70874" w:rsidRPr="003B27B5" w:rsidRDefault="00F70874" w:rsidP="005E1EDE">
            <w:pPr>
              <w:pStyle w:val="BodyText"/>
              <w:spacing w:before="60" w:after="60"/>
              <w:jc w:val="right"/>
              <w:rPr>
                <w:rFonts w:ascii="Cambria" w:hAnsi="Cambria"/>
              </w:rPr>
            </w:pPr>
          </w:p>
        </w:tc>
      </w:tr>
    </w:tbl>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p>
    <w:p w:rsidR="00F70874" w:rsidRPr="009000ED" w:rsidRDefault="00F70874" w:rsidP="00F70874">
      <w:pPr>
        <w:spacing w:line="264"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F70874" w:rsidRPr="009000ED" w:rsidRDefault="00F70874" w:rsidP="00F70874">
      <w:pPr>
        <w:spacing w:line="264" w:lineRule="auto"/>
        <w:jc w:val="both"/>
        <w:rPr>
          <w:rFonts w:ascii="Cambria" w:hAnsi="Cambria" w:cs="Tahoma"/>
          <w:b/>
        </w:rPr>
      </w:pPr>
    </w:p>
    <w:p w:rsidR="00F70874" w:rsidRPr="009000ED" w:rsidRDefault="00F70874" w:rsidP="00F70874">
      <w:pPr>
        <w:spacing w:line="264"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F70874" w:rsidRPr="009000ED" w:rsidRDefault="00F70874" w:rsidP="00F70874">
      <w:pPr>
        <w:spacing w:line="264"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F70874" w:rsidRPr="009000ED" w:rsidRDefault="00F70874" w:rsidP="00F70874">
      <w:pPr>
        <w:spacing w:line="264" w:lineRule="auto"/>
        <w:ind w:left="5040" w:firstLine="63"/>
        <w:jc w:val="both"/>
        <w:rPr>
          <w:rFonts w:ascii="Cambria" w:hAnsi="Cambria" w:cs="Tahoma"/>
        </w:rPr>
      </w:pPr>
      <w:r w:rsidRPr="009000ED">
        <w:rPr>
          <w:rFonts w:ascii="Cambria" w:hAnsi="Cambria" w:cs="Tahoma"/>
        </w:rPr>
        <w:t>_______________________________</w:t>
      </w:r>
    </w:p>
    <w:p w:rsidR="00F70874" w:rsidRPr="009000ED" w:rsidRDefault="00F70874" w:rsidP="00F70874">
      <w:pPr>
        <w:rPr>
          <w:rFonts w:ascii="Cambria" w:hAnsi="Cambria"/>
          <w:sz w:val="18"/>
          <w:szCs w:val="18"/>
        </w:rPr>
      </w:pPr>
    </w:p>
    <w:p w:rsidR="00F70874" w:rsidRPr="009000ED" w:rsidRDefault="00F70874" w:rsidP="00F70874">
      <w:pPr>
        <w:spacing w:line="276" w:lineRule="auto"/>
        <w:jc w:val="right"/>
        <w:rPr>
          <w:rFonts w:ascii="Cambria" w:hAnsi="Cambria"/>
          <w:sz w:val="18"/>
          <w:szCs w:val="18"/>
        </w:rPr>
      </w:pPr>
      <w:r w:rsidRPr="009000ED">
        <w:rPr>
          <w:rFonts w:ascii="Cambria" w:hAnsi="Cambria"/>
          <w:sz w:val="18"/>
          <w:szCs w:val="18"/>
        </w:rPr>
        <w:t>OBRAZEC</w:t>
      </w:r>
      <w:r w:rsidRPr="009000ED">
        <w:rPr>
          <w:rFonts w:ascii="Cambria" w:hAnsi="Cambria"/>
          <w:sz w:val="18"/>
          <w:szCs w:val="18"/>
        </w:rPr>
        <w:noBreakHyphen/>
      </w:r>
      <w:r>
        <w:rPr>
          <w:rFonts w:ascii="Cambria" w:hAnsi="Cambria"/>
          <w:sz w:val="18"/>
          <w:szCs w:val="18"/>
        </w:rPr>
        <w:t>5</w:t>
      </w:r>
    </w:p>
    <w:p w:rsidR="00F70874" w:rsidRPr="009000ED" w:rsidRDefault="00F70874" w:rsidP="00F70874">
      <w:pPr>
        <w:spacing w:line="276" w:lineRule="auto"/>
        <w:jc w:val="both"/>
        <w:rPr>
          <w:rFonts w:ascii="Cambria" w:hAnsi="Cambria"/>
          <w:b/>
        </w:rPr>
      </w:pPr>
      <w:r w:rsidRPr="009000ED">
        <w:rPr>
          <w:rFonts w:ascii="Cambria" w:hAnsi="Cambria"/>
          <w:b/>
        </w:rPr>
        <w:lastRenderedPageBreak/>
        <w:t>Naročnik:</w:t>
      </w:r>
      <w:r w:rsidRPr="009000ED">
        <w:rPr>
          <w:rFonts w:ascii="Cambria" w:hAnsi="Cambria"/>
          <w:b/>
        </w:rPr>
        <w:tab/>
        <w:t>KOMUNALA SLOVENSKA BISTRICA d.</w:t>
      </w:r>
      <w:r>
        <w:rPr>
          <w:rFonts w:ascii="Cambria" w:hAnsi="Cambria"/>
          <w:b/>
        </w:rPr>
        <w:t xml:space="preserve"> </w:t>
      </w:r>
      <w:r w:rsidRPr="009000ED">
        <w:rPr>
          <w:rFonts w:ascii="Cambria" w:hAnsi="Cambria"/>
          <w:b/>
        </w:rPr>
        <w:t>o</w:t>
      </w:r>
      <w:r>
        <w:rPr>
          <w:rFonts w:ascii="Cambria" w:hAnsi="Cambria"/>
          <w:b/>
        </w:rPr>
        <w:t xml:space="preserve"> </w:t>
      </w:r>
      <w:r w:rsidRPr="009000ED">
        <w:rPr>
          <w:rFonts w:ascii="Cambria" w:hAnsi="Cambria"/>
          <w:b/>
        </w:rPr>
        <w:t>.o.</w:t>
      </w:r>
    </w:p>
    <w:p w:rsidR="00F70874" w:rsidRPr="009000ED" w:rsidRDefault="00F70874" w:rsidP="00F70874">
      <w:pPr>
        <w:spacing w:line="276" w:lineRule="auto"/>
        <w:jc w:val="both"/>
        <w:rPr>
          <w:rFonts w:ascii="Cambria" w:hAnsi="Cambria"/>
          <w:b/>
        </w:rPr>
      </w:pPr>
      <w:r w:rsidRPr="009000ED">
        <w:rPr>
          <w:rFonts w:ascii="Cambria" w:hAnsi="Cambria"/>
          <w:b/>
        </w:rPr>
        <w:tab/>
      </w:r>
      <w:r w:rsidRPr="009000ED">
        <w:rPr>
          <w:rFonts w:ascii="Cambria" w:hAnsi="Cambria"/>
          <w:b/>
        </w:rPr>
        <w:tab/>
        <w:t>Ul. Pohorskega bataljona 12</w:t>
      </w:r>
    </w:p>
    <w:p w:rsidR="00F70874" w:rsidRPr="009000ED" w:rsidRDefault="00F70874" w:rsidP="00F70874">
      <w:pPr>
        <w:spacing w:line="276" w:lineRule="auto"/>
        <w:jc w:val="both"/>
        <w:rPr>
          <w:rFonts w:ascii="Cambria" w:hAnsi="Cambria"/>
          <w:b/>
        </w:rPr>
      </w:pPr>
      <w:r w:rsidRPr="009000ED">
        <w:rPr>
          <w:rFonts w:ascii="Cambria" w:hAnsi="Cambria"/>
          <w:b/>
        </w:rPr>
        <w:tab/>
      </w:r>
      <w:r w:rsidRPr="009000ED">
        <w:rPr>
          <w:rFonts w:ascii="Cambria" w:hAnsi="Cambria"/>
          <w:b/>
        </w:rPr>
        <w:tab/>
        <w:t>2310 Slovenska Bistrica</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center"/>
        <w:rPr>
          <w:rFonts w:ascii="Cambria" w:hAnsi="Cambria"/>
          <w:b/>
          <w:sz w:val="24"/>
          <w:szCs w:val="24"/>
        </w:rPr>
      </w:pPr>
      <w:r w:rsidRPr="009000ED">
        <w:rPr>
          <w:rFonts w:ascii="Cambria" w:hAnsi="Cambria"/>
          <w:b/>
          <w:sz w:val="24"/>
          <w:szCs w:val="24"/>
        </w:rPr>
        <w:t>ZAHTEVA PODIZVAJALCA ZA NEPOSREDNO PLAČILO IN SOGLASJE</w:t>
      </w:r>
    </w:p>
    <w:p w:rsidR="00F70874" w:rsidRPr="009000ED" w:rsidRDefault="00F70874" w:rsidP="00F70874">
      <w:pPr>
        <w:pStyle w:val="ListParagraph"/>
        <w:spacing w:line="276" w:lineRule="auto"/>
        <w:ind w:left="426"/>
        <w:jc w:val="both"/>
        <w:rPr>
          <w:rFonts w:ascii="Cambria" w:hAnsi="Cambria"/>
        </w:rPr>
      </w:pPr>
    </w:p>
    <w:p w:rsidR="00F70874" w:rsidRPr="009000ED" w:rsidRDefault="00F70874" w:rsidP="00F70874">
      <w:pPr>
        <w:spacing w:line="276" w:lineRule="auto"/>
        <w:jc w:val="both"/>
        <w:rPr>
          <w:rFonts w:ascii="Cambria" w:hAnsi="Cambria"/>
        </w:rPr>
      </w:pPr>
    </w:p>
    <w:p w:rsidR="00F70874" w:rsidRPr="009000ED" w:rsidRDefault="00F70874" w:rsidP="00F70874">
      <w:pPr>
        <w:spacing w:line="360" w:lineRule="auto"/>
        <w:jc w:val="both"/>
        <w:rPr>
          <w:rFonts w:ascii="Cambria" w:hAnsi="Cambria"/>
          <w:color w:val="000000"/>
        </w:rPr>
      </w:pPr>
      <w:r w:rsidRPr="009000ED">
        <w:rPr>
          <w:rFonts w:ascii="Cambria" w:hAnsi="Cambria" w:cs="Arial"/>
          <w:color w:val="000000"/>
        </w:rPr>
        <w:t xml:space="preserve">V skladu z </w:t>
      </w:r>
      <w:r w:rsidRPr="009000ED">
        <w:rPr>
          <w:rFonts w:ascii="Cambria" w:hAnsi="Cambria"/>
        </w:rPr>
        <w:t xml:space="preserve">ZJN-3 </w:t>
      </w:r>
      <w:r w:rsidRPr="009000ED">
        <w:rPr>
          <w:rFonts w:ascii="Cambria" w:hAnsi="Cambria" w:cs="Arial"/>
          <w:color w:val="000000"/>
        </w:rPr>
        <w:t xml:space="preserve">zahtevamo, da </w:t>
      </w:r>
      <w:r w:rsidRPr="009000ED">
        <w:rPr>
          <w:rFonts w:ascii="Cambria" w:hAnsi="Cambria"/>
          <w:color w:val="000000"/>
        </w:rPr>
        <w:t xml:space="preserve">naročnik, </w:t>
      </w:r>
      <w:r w:rsidRPr="009000ED">
        <w:rPr>
          <w:rFonts w:ascii="Cambria" w:hAnsi="Cambria"/>
        </w:rPr>
        <w:t xml:space="preserve">______________________________________________________________ </w:t>
      </w:r>
      <w:r w:rsidRPr="009000ED">
        <w:rPr>
          <w:rFonts w:ascii="Cambria" w:hAnsi="Cambria"/>
          <w:color w:val="000000"/>
        </w:rPr>
        <w:t>na podlagi potrjenega računa oziroma situacije s strani ponudnika/dobavitelja neposredno plačuje podizvajalcu:</w:t>
      </w:r>
    </w:p>
    <w:p w:rsidR="00F70874" w:rsidRPr="009000ED" w:rsidRDefault="00F70874" w:rsidP="00F70874">
      <w:pPr>
        <w:spacing w:line="360" w:lineRule="auto"/>
        <w:jc w:val="both"/>
        <w:rPr>
          <w:rFonts w:ascii="Cambria" w:hAnsi="Cambria"/>
          <w:color w:val="000000"/>
        </w:rPr>
      </w:pPr>
    </w:p>
    <w:p w:rsidR="00F70874" w:rsidRPr="009000ED" w:rsidRDefault="00F70874" w:rsidP="00F70874">
      <w:pPr>
        <w:spacing w:line="360" w:lineRule="auto"/>
        <w:jc w:val="both"/>
        <w:rPr>
          <w:rFonts w:ascii="Cambria" w:hAnsi="Cambria"/>
          <w:color w:val="000000"/>
        </w:rPr>
      </w:pPr>
      <w:r w:rsidRPr="009000ED">
        <w:rPr>
          <w:rFonts w:ascii="Cambria" w:hAnsi="Cambria"/>
          <w:color w:val="000000"/>
        </w:rPr>
        <w:t>______________________________________________________________________________________________________________</w:t>
      </w:r>
    </w:p>
    <w:p w:rsidR="00F70874" w:rsidRPr="009000ED" w:rsidRDefault="00F70874" w:rsidP="00F70874">
      <w:pPr>
        <w:spacing w:line="360" w:lineRule="auto"/>
        <w:jc w:val="both"/>
        <w:rPr>
          <w:rFonts w:ascii="Cambria" w:hAnsi="Cambria"/>
          <w:color w:val="000000"/>
        </w:rPr>
      </w:pPr>
    </w:p>
    <w:p w:rsidR="00F70874" w:rsidRPr="009000ED" w:rsidRDefault="00F70874" w:rsidP="00F70874">
      <w:pPr>
        <w:spacing w:line="360" w:lineRule="auto"/>
        <w:jc w:val="both"/>
        <w:rPr>
          <w:rFonts w:ascii="Cambria" w:hAnsi="Cambria"/>
          <w:color w:val="000000"/>
        </w:rPr>
      </w:pPr>
      <w:r w:rsidRPr="009000ED">
        <w:rPr>
          <w:rFonts w:ascii="Cambria" w:hAnsi="Cambria"/>
          <w:color w:val="000000"/>
        </w:rPr>
        <w:t xml:space="preserve">za javno naročilo </w:t>
      </w:r>
      <w:r w:rsidRPr="009000ED">
        <w:rPr>
          <w:rFonts w:ascii="Cambria" w:hAnsi="Cambria"/>
        </w:rPr>
        <w:t>_________________________________________________________________________________________</w:t>
      </w:r>
      <w:r w:rsidRPr="009000ED">
        <w:rPr>
          <w:rFonts w:ascii="Cambria" w:hAnsi="Cambria"/>
          <w:color w:val="000000"/>
        </w:rPr>
        <w:t xml:space="preserve">, </w:t>
      </w:r>
    </w:p>
    <w:p w:rsidR="00F70874" w:rsidRPr="009000ED" w:rsidRDefault="00F70874" w:rsidP="00F70874">
      <w:pPr>
        <w:spacing w:line="360" w:lineRule="auto"/>
        <w:jc w:val="both"/>
        <w:rPr>
          <w:rFonts w:ascii="Cambria" w:hAnsi="Cambria"/>
          <w:color w:val="000000"/>
        </w:rPr>
      </w:pPr>
    </w:p>
    <w:p w:rsidR="00F70874" w:rsidRPr="009000ED" w:rsidRDefault="00F70874" w:rsidP="00F70874">
      <w:pPr>
        <w:spacing w:line="360" w:lineRule="auto"/>
        <w:jc w:val="both"/>
        <w:rPr>
          <w:rFonts w:ascii="Cambria" w:hAnsi="Cambria" w:cs="Arial"/>
          <w:color w:val="000000"/>
        </w:rPr>
      </w:pPr>
      <w:r w:rsidRPr="009000ED">
        <w:rPr>
          <w:rFonts w:ascii="Cambria" w:hAnsi="Cambria" w:cs="Arial"/>
          <w:color w:val="000000"/>
        </w:rPr>
        <w:t xml:space="preserve">objavljenim na Portalu javnih naročil pod število objave </w:t>
      </w:r>
      <w:r w:rsidRPr="009000ED">
        <w:rPr>
          <w:rFonts w:ascii="Cambria" w:hAnsi="Cambria" w:cs="Arial"/>
        </w:rPr>
        <w:t>____________________</w:t>
      </w:r>
      <w:r w:rsidRPr="009000ED">
        <w:rPr>
          <w:rFonts w:ascii="Cambria" w:hAnsi="Cambria" w:cs="Arial"/>
          <w:color w:val="000000"/>
        </w:rPr>
        <w:t xml:space="preserve">, z dne </w:t>
      </w:r>
      <w:r w:rsidRPr="009000ED">
        <w:rPr>
          <w:rFonts w:ascii="Cambria" w:hAnsi="Cambria" w:cs="Arial"/>
        </w:rPr>
        <w:t>__________________</w:t>
      </w:r>
      <w:r w:rsidRPr="009000ED">
        <w:rPr>
          <w:rFonts w:ascii="Cambria" w:hAnsi="Cambria"/>
          <w:color w:val="000000"/>
        </w:rPr>
        <w:t>.</w:t>
      </w:r>
    </w:p>
    <w:p w:rsidR="00F70874" w:rsidRPr="009000ED" w:rsidRDefault="00F70874" w:rsidP="00F70874">
      <w:pPr>
        <w:pStyle w:val="Footer"/>
        <w:tabs>
          <w:tab w:val="left" w:pos="3544"/>
        </w:tabs>
        <w:spacing w:line="276" w:lineRule="auto"/>
        <w:jc w:val="both"/>
        <w:rPr>
          <w:rFonts w:ascii="Cambria" w:hAnsi="Cambria"/>
        </w:rPr>
      </w:pPr>
    </w:p>
    <w:p w:rsidR="00F70874" w:rsidRPr="009000ED" w:rsidRDefault="00F70874" w:rsidP="00F70874">
      <w:pPr>
        <w:pStyle w:val="Footer"/>
        <w:tabs>
          <w:tab w:val="left" w:pos="3544"/>
        </w:tabs>
        <w:spacing w:line="276" w:lineRule="auto"/>
        <w:jc w:val="both"/>
        <w:rPr>
          <w:rFonts w:ascii="Cambria" w:hAnsi="Cambria"/>
        </w:rPr>
      </w:pPr>
      <w:r w:rsidRPr="009000ED">
        <w:rPr>
          <w:rFonts w:ascii="Cambria" w:hAnsi="Cambria"/>
        </w:rPr>
        <w:t xml:space="preserve">Soglašamo, da naročnik naše terjatve do izvajalca (ponudnik, pri katerem bomo sodelovali kot podizvajalec), </w:t>
      </w:r>
      <w:r w:rsidRPr="009000ED">
        <w:rPr>
          <w:rFonts w:ascii="Cambria" w:hAnsi="Cambria" w:cs="Tahoma"/>
        </w:rPr>
        <w:t>ki bodo izhajale iz opravljenega dela pri izvedbi javnega naročila</w:t>
      </w:r>
      <w:r w:rsidRPr="009000ED">
        <w:rPr>
          <w:rFonts w:ascii="Cambria" w:hAnsi="Cambria" w:cs="Tahoma"/>
          <w:bCs/>
        </w:rPr>
        <w:t>,</w:t>
      </w:r>
      <w:r w:rsidRPr="009000ED">
        <w:rPr>
          <w:rFonts w:ascii="Cambria" w:hAnsi="Cambria" w:cs="Tahoma"/>
        </w:rPr>
        <w:t xml:space="preserve"> plača neposredno na naš transakcijski račun, in sicer na podlagi izstavljenega računa, ki ga bo predhodno potrdil izvajalec in bo priloga računom, ki</w:t>
      </w:r>
      <w:r w:rsidRPr="009000ED">
        <w:rPr>
          <w:rFonts w:ascii="Cambria" w:hAnsi="Cambria"/>
        </w:rPr>
        <w:t xml:space="preserve"> jih bo naročnikom izstavil izvajalec (izbrani ponudnik).</w:t>
      </w:r>
    </w:p>
    <w:p w:rsidR="00F70874" w:rsidRPr="009000ED" w:rsidRDefault="00F70874" w:rsidP="00F70874">
      <w:pPr>
        <w:pStyle w:val="Footer"/>
        <w:tabs>
          <w:tab w:val="left" w:pos="3544"/>
        </w:tabs>
        <w:spacing w:line="276" w:lineRule="auto"/>
        <w:jc w:val="both"/>
        <w:rPr>
          <w:rFonts w:ascii="Cambria" w:hAnsi="Cambria"/>
        </w:rPr>
      </w:pPr>
    </w:p>
    <w:p w:rsidR="00F70874" w:rsidRPr="009000ED" w:rsidRDefault="00F70874" w:rsidP="00F70874">
      <w:pPr>
        <w:pStyle w:val="Footer"/>
        <w:tabs>
          <w:tab w:val="left" w:pos="3544"/>
        </w:tabs>
        <w:spacing w:line="276" w:lineRule="auto"/>
        <w:jc w:val="both"/>
        <w:rPr>
          <w:rFonts w:ascii="Cambria" w:hAnsi="Cambria"/>
        </w:rPr>
      </w:pPr>
    </w:p>
    <w:p w:rsidR="00F70874" w:rsidRPr="009000ED" w:rsidRDefault="00F70874" w:rsidP="00F70874">
      <w:pPr>
        <w:pStyle w:val="Footer"/>
        <w:spacing w:line="276" w:lineRule="auto"/>
        <w:jc w:val="both"/>
        <w:rPr>
          <w:rFonts w:ascii="Cambria" w:hAnsi="Cambria"/>
        </w:rPr>
      </w:pPr>
    </w:p>
    <w:p w:rsidR="00F70874" w:rsidRPr="009000ED" w:rsidRDefault="00F70874" w:rsidP="00F70874">
      <w:pPr>
        <w:pStyle w:val="Footer"/>
        <w:spacing w:line="276" w:lineRule="auto"/>
        <w:jc w:val="both"/>
        <w:rPr>
          <w:rFonts w:ascii="Cambria" w:hAnsi="Cambria"/>
        </w:rPr>
      </w:pPr>
    </w:p>
    <w:p w:rsidR="00F70874" w:rsidRPr="009000ED" w:rsidRDefault="00F70874" w:rsidP="00F70874">
      <w:pPr>
        <w:pStyle w:val="Footer"/>
        <w:spacing w:line="276" w:lineRule="auto"/>
        <w:jc w:val="both"/>
        <w:rPr>
          <w:rFonts w:ascii="Cambria" w:hAnsi="Cambria"/>
        </w:rPr>
      </w:pPr>
    </w:p>
    <w:p w:rsidR="00F70874" w:rsidRPr="009000ED" w:rsidRDefault="00F70874" w:rsidP="00F70874">
      <w:pPr>
        <w:pStyle w:val="Footer"/>
        <w:spacing w:line="276" w:lineRule="auto"/>
        <w:jc w:val="both"/>
        <w:rPr>
          <w:rFonts w:ascii="Cambria" w:hAnsi="Cambria"/>
        </w:rPr>
      </w:pPr>
    </w:p>
    <w:p w:rsidR="00F70874" w:rsidRPr="009000ED" w:rsidRDefault="00F70874" w:rsidP="00F70874">
      <w:pPr>
        <w:pStyle w:val="Footer"/>
        <w:spacing w:line="276" w:lineRule="auto"/>
        <w:jc w:val="both"/>
        <w:rPr>
          <w:rFonts w:ascii="Cambria" w:hAnsi="Cambria"/>
        </w:rPr>
      </w:pPr>
    </w:p>
    <w:p w:rsidR="00F70874" w:rsidRPr="009000ED" w:rsidRDefault="00F70874" w:rsidP="00F70874">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r>
      <w:r w:rsidRPr="009000ED">
        <w:rPr>
          <w:rFonts w:ascii="Cambria" w:hAnsi="Cambria" w:cs="Tahoma"/>
        </w:rPr>
        <w:softHyphen/>
        <w:t>____________________</w:t>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t>Ime in priimek zakonitega</w:t>
      </w:r>
    </w:p>
    <w:p w:rsidR="00F70874" w:rsidRPr="009000ED" w:rsidRDefault="00F70874" w:rsidP="00F70874">
      <w:pPr>
        <w:spacing w:line="276" w:lineRule="auto"/>
        <w:jc w:val="both"/>
        <w:rPr>
          <w:rFonts w:ascii="Cambria" w:hAnsi="Cambria" w:cs="Tahoma"/>
        </w:rPr>
      </w:pP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b/>
        </w:rPr>
        <w:tab/>
      </w:r>
      <w:r w:rsidRPr="009000ED">
        <w:rPr>
          <w:rFonts w:ascii="Cambria" w:hAnsi="Cambria" w:cs="Tahoma"/>
        </w:rPr>
        <w:t>zastopnika podizvajalca:</w:t>
      </w:r>
    </w:p>
    <w:p w:rsidR="00F70874" w:rsidRPr="009000ED" w:rsidRDefault="00F70874" w:rsidP="00F70874">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r>
      <w:r w:rsidRPr="009000ED">
        <w:rPr>
          <w:rFonts w:ascii="Cambria" w:hAnsi="Cambria" w:cs="Tahoma"/>
        </w:rPr>
        <w:tab/>
      </w:r>
    </w:p>
    <w:p w:rsidR="00F70874" w:rsidRPr="009000ED" w:rsidRDefault="00F70874" w:rsidP="00F70874">
      <w:pPr>
        <w:spacing w:line="276" w:lineRule="auto"/>
        <w:ind w:left="5664" w:firstLine="708"/>
        <w:jc w:val="both"/>
        <w:rPr>
          <w:rFonts w:ascii="Cambria" w:hAnsi="Cambria" w:cs="Tahoma"/>
        </w:rPr>
      </w:pPr>
      <w:r w:rsidRPr="009000ED">
        <w:rPr>
          <w:rFonts w:ascii="Cambria" w:hAnsi="Cambria" w:cs="Tahoma"/>
        </w:rPr>
        <w:t>________________________________</w:t>
      </w:r>
    </w:p>
    <w:p w:rsidR="00F70874" w:rsidRPr="009000ED" w:rsidRDefault="00F70874" w:rsidP="00F70874">
      <w:pPr>
        <w:pStyle w:val="BodyText"/>
        <w:tabs>
          <w:tab w:val="center" w:pos="7020"/>
        </w:tabs>
        <w:spacing w:after="0" w:line="276" w:lineRule="auto"/>
        <w:jc w:val="both"/>
        <w:rPr>
          <w:rFonts w:ascii="Cambria" w:hAnsi="Cambria" w:cs="Tahoma"/>
        </w:rPr>
      </w:pPr>
    </w:p>
    <w:p w:rsidR="00F70874" w:rsidRPr="009000ED" w:rsidRDefault="00F70874" w:rsidP="00F70874">
      <w:pPr>
        <w:pStyle w:val="BodyText"/>
        <w:spacing w:after="0"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t xml:space="preserve"> Podpis zakonitega zastopnika:</w:t>
      </w:r>
    </w:p>
    <w:p w:rsidR="00F70874" w:rsidRPr="009000ED" w:rsidRDefault="00F70874" w:rsidP="00F70874">
      <w:pPr>
        <w:pStyle w:val="BodyText"/>
        <w:tabs>
          <w:tab w:val="center" w:pos="7020"/>
        </w:tabs>
        <w:spacing w:after="0" w:line="276" w:lineRule="auto"/>
        <w:jc w:val="both"/>
        <w:rPr>
          <w:rFonts w:ascii="Cambria" w:hAnsi="Cambria" w:cs="Tahoma"/>
        </w:rPr>
      </w:pPr>
    </w:p>
    <w:p w:rsidR="00F70874" w:rsidRPr="009000ED" w:rsidRDefault="00F70874" w:rsidP="00F70874">
      <w:pPr>
        <w:pStyle w:val="BodyText"/>
        <w:spacing w:after="0"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t>_____________________________</w:t>
      </w:r>
    </w:p>
    <w:p w:rsidR="00F45CF4" w:rsidRDefault="00F70874" w:rsidP="00670AC5">
      <w:pPr>
        <w:spacing w:line="276" w:lineRule="auto"/>
        <w:jc w:val="right"/>
        <w:rPr>
          <w:rFonts w:ascii="Cambria" w:hAnsi="Cambria"/>
          <w:sz w:val="18"/>
          <w:szCs w:val="18"/>
        </w:rPr>
      </w:pPr>
      <w:r>
        <w:rPr>
          <w:rFonts w:ascii="Cambria" w:hAnsi="Cambria"/>
          <w:sz w:val="18"/>
          <w:szCs w:val="18"/>
        </w:rPr>
        <w:br w:type="page"/>
      </w:r>
      <w:r w:rsidR="00F45CF4" w:rsidRPr="009000ED">
        <w:rPr>
          <w:rFonts w:ascii="Cambria" w:hAnsi="Cambria"/>
          <w:sz w:val="18"/>
          <w:szCs w:val="18"/>
        </w:rPr>
        <w:lastRenderedPageBreak/>
        <w:t>OBRAZEC</w:t>
      </w:r>
      <w:r w:rsidR="00F45CF4" w:rsidRPr="009000ED">
        <w:rPr>
          <w:rFonts w:ascii="Cambria" w:hAnsi="Cambria"/>
          <w:sz w:val="18"/>
          <w:szCs w:val="18"/>
        </w:rPr>
        <w:noBreakHyphen/>
      </w:r>
      <w:r>
        <w:rPr>
          <w:rFonts w:ascii="Cambria" w:hAnsi="Cambria"/>
          <w:sz w:val="18"/>
          <w:szCs w:val="18"/>
        </w:rPr>
        <w:t>6</w:t>
      </w:r>
    </w:p>
    <w:p w:rsidR="009000ED" w:rsidRPr="009000ED" w:rsidRDefault="009000ED" w:rsidP="00670AC5">
      <w:pPr>
        <w:spacing w:line="276" w:lineRule="auto"/>
        <w:jc w:val="both"/>
        <w:rPr>
          <w:rFonts w:ascii="Cambria" w:hAnsi="Cambria"/>
          <w:b/>
        </w:rPr>
      </w:pPr>
      <w:r w:rsidRPr="009000ED">
        <w:rPr>
          <w:rFonts w:ascii="Cambria" w:hAnsi="Cambria"/>
          <w:b/>
        </w:rPr>
        <w:t>Naročnik:</w:t>
      </w:r>
      <w:r w:rsidRPr="009000ED">
        <w:rPr>
          <w:rFonts w:ascii="Cambria" w:hAnsi="Cambria"/>
          <w:b/>
        </w:rPr>
        <w:tab/>
        <w:t>KOMUNALA SLOVENSKA BISTRICA d.o.o.</w:t>
      </w:r>
    </w:p>
    <w:p w:rsidR="009000ED" w:rsidRPr="009000ED" w:rsidRDefault="009000ED" w:rsidP="00670AC5">
      <w:pPr>
        <w:spacing w:line="276" w:lineRule="auto"/>
        <w:jc w:val="both"/>
        <w:rPr>
          <w:rFonts w:ascii="Cambria" w:hAnsi="Cambria"/>
          <w:b/>
        </w:rPr>
      </w:pPr>
      <w:r w:rsidRPr="009000ED">
        <w:rPr>
          <w:rFonts w:ascii="Cambria" w:hAnsi="Cambria"/>
          <w:b/>
        </w:rPr>
        <w:tab/>
      </w:r>
      <w:r w:rsidRPr="009000ED">
        <w:rPr>
          <w:rFonts w:ascii="Cambria" w:hAnsi="Cambria"/>
          <w:b/>
        </w:rPr>
        <w:tab/>
        <w:t>Ul. Pohorskega bataljona 12</w:t>
      </w:r>
    </w:p>
    <w:p w:rsidR="009000ED" w:rsidRPr="009000ED" w:rsidRDefault="009000ED" w:rsidP="00670AC5">
      <w:pPr>
        <w:spacing w:line="276" w:lineRule="auto"/>
        <w:jc w:val="both"/>
        <w:rPr>
          <w:rFonts w:ascii="Cambria" w:hAnsi="Cambria"/>
          <w:b/>
        </w:rPr>
      </w:pPr>
      <w:r w:rsidRPr="009000ED">
        <w:rPr>
          <w:rFonts w:ascii="Cambria" w:hAnsi="Cambria"/>
          <w:b/>
        </w:rPr>
        <w:tab/>
      </w:r>
      <w:r w:rsidRPr="009000ED">
        <w:rPr>
          <w:rFonts w:ascii="Cambria" w:hAnsi="Cambria"/>
          <w:b/>
        </w:rPr>
        <w:tab/>
        <w:t>2310 Slovenska Bistrica</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center"/>
        <w:rPr>
          <w:rFonts w:ascii="Cambria" w:hAnsi="Cambria"/>
          <w:b/>
          <w:sz w:val="24"/>
          <w:szCs w:val="24"/>
        </w:rPr>
      </w:pPr>
      <w:r w:rsidRPr="009000ED">
        <w:rPr>
          <w:rFonts w:ascii="Cambria" w:hAnsi="Cambria"/>
          <w:b/>
          <w:sz w:val="24"/>
          <w:szCs w:val="24"/>
        </w:rPr>
        <w:t>IZJAVA O IZPOLNJEVANJU EKONOMSKIH IN FINANČNIH POGOJEV</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rPr>
        <w:t>Pod kazensko in materialno odgovornostjo izjavljamo, da:</w:t>
      </w:r>
    </w:p>
    <w:p w:rsidR="002E2071" w:rsidRPr="009000ED" w:rsidRDefault="002E2071" w:rsidP="00670AC5">
      <w:pPr>
        <w:spacing w:line="276" w:lineRule="auto"/>
        <w:jc w:val="both"/>
        <w:rPr>
          <w:rFonts w:ascii="Cambria" w:hAnsi="Cambria"/>
        </w:rPr>
      </w:pPr>
    </w:p>
    <w:p w:rsidR="002E2071" w:rsidRPr="00F45CF4" w:rsidRDefault="002E2071" w:rsidP="00670AC5">
      <w:pPr>
        <w:pStyle w:val="ListParagraph"/>
        <w:numPr>
          <w:ilvl w:val="0"/>
          <w:numId w:val="5"/>
        </w:numPr>
        <w:spacing w:line="276" w:lineRule="auto"/>
        <w:ind w:left="284" w:hanging="284"/>
        <w:jc w:val="both"/>
        <w:rPr>
          <w:rFonts w:ascii="Cambria" w:hAnsi="Cambria"/>
        </w:rPr>
      </w:pPr>
      <w:r w:rsidRPr="009000ED">
        <w:rPr>
          <w:rFonts w:ascii="Cambria" w:hAnsi="Cambria"/>
        </w:rPr>
        <w:t xml:space="preserve">v zadnjih šestih mesecih pred rokom za oddajo ponudbe nismo imeli blokiranih </w:t>
      </w:r>
      <w:r w:rsidRPr="00F45CF4">
        <w:rPr>
          <w:rFonts w:ascii="Cambria" w:hAnsi="Cambria"/>
        </w:rPr>
        <w:t>transakcijskih računov</w:t>
      </w:r>
      <w:r w:rsidR="00F45CF4" w:rsidRPr="00F45CF4">
        <w:rPr>
          <w:rFonts w:ascii="Cambria" w:hAnsi="Cambria"/>
        </w:rPr>
        <w:t xml:space="preserve"> v neprekinjenem obdobju 5 dni ali več</w:t>
      </w:r>
      <w:r w:rsidRPr="00F45CF4">
        <w:rPr>
          <w:rFonts w:ascii="Cambria" w:hAnsi="Cambria"/>
        </w:rPr>
        <w:t>.</w:t>
      </w:r>
    </w:p>
    <w:p w:rsidR="002E2071" w:rsidRPr="009000ED" w:rsidRDefault="002E2071" w:rsidP="00670AC5">
      <w:pPr>
        <w:pStyle w:val="ListParagraph"/>
        <w:spacing w:line="276" w:lineRule="auto"/>
        <w:ind w:left="284"/>
        <w:jc w:val="both"/>
        <w:rPr>
          <w:rFonts w:ascii="Cambria" w:hAnsi="Cambria"/>
        </w:rPr>
      </w:pPr>
    </w:p>
    <w:p w:rsidR="002E2071" w:rsidRDefault="002E2071" w:rsidP="00670AC5">
      <w:pPr>
        <w:pStyle w:val="ListParagraph"/>
        <w:numPr>
          <w:ilvl w:val="0"/>
          <w:numId w:val="5"/>
        </w:numPr>
        <w:spacing w:line="276" w:lineRule="auto"/>
        <w:ind w:left="284" w:hanging="284"/>
        <w:jc w:val="both"/>
        <w:rPr>
          <w:rFonts w:ascii="Cambria" w:hAnsi="Cambria"/>
        </w:rPr>
      </w:pPr>
      <w:r w:rsidRPr="009000ED">
        <w:rPr>
          <w:rFonts w:ascii="Cambria" w:hAnsi="Cambria"/>
        </w:rPr>
        <w:t>sprejemamo plačilo trideseti (30.) dan od prejema pravilno izstavljenega računa</w:t>
      </w:r>
      <w:r w:rsidR="00F45CF4">
        <w:rPr>
          <w:rFonts w:ascii="Cambria" w:hAnsi="Cambria"/>
        </w:rPr>
        <w:t>.</w:t>
      </w:r>
    </w:p>
    <w:p w:rsidR="00F70874" w:rsidRDefault="00F70874" w:rsidP="00F70874">
      <w:pPr>
        <w:pStyle w:val="ListParagraph"/>
        <w:rPr>
          <w:rFonts w:ascii="Cambria" w:hAnsi="Cambria"/>
        </w:rPr>
      </w:pPr>
    </w:p>
    <w:p w:rsidR="002E2071" w:rsidRPr="009000ED" w:rsidRDefault="002E2071" w:rsidP="00670AC5">
      <w:pPr>
        <w:spacing w:line="276" w:lineRule="auto"/>
        <w:jc w:val="both"/>
        <w:rPr>
          <w:rFonts w:ascii="Cambria" w:hAnsi="Cambria"/>
        </w:rPr>
      </w:pPr>
    </w:p>
    <w:p w:rsidR="002E2071" w:rsidRPr="00F70874" w:rsidRDefault="002E2071" w:rsidP="00670AC5">
      <w:pPr>
        <w:spacing w:line="276" w:lineRule="auto"/>
        <w:jc w:val="both"/>
        <w:rPr>
          <w:rFonts w:ascii="Cambria" w:hAnsi="Cambria"/>
          <w:iCs/>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2E2071" w:rsidRPr="009000ED" w:rsidRDefault="002E2071" w:rsidP="00670AC5">
      <w:pPr>
        <w:spacing w:line="276" w:lineRule="auto"/>
        <w:jc w:val="both"/>
        <w:rPr>
          <w:rFonts w:ascii="Cambria" w:hAnsi="Cambria" w:cs="Tahoma"/>
          <w:b/>
        </w:rPr>
      </w:pPr>
    </w:p>
    <w:p w:rsidR="002E2071" w:rsidRPr="009000ED" w:rsidRDefault="002E2071" w:rsidP="00670AC5">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2E2071" w:rsidRPr="009000ED" w:rsidRDefault="002E2071" w:rsidP="00670AC5">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2E2071" w:rsidRPr="009000ED" w:rsidRDefault="002E2071" w:rsidP="00670AC5">
      <w:pPr>
        <w:spacing w:line="276" w:lineRule="auto"/>
        <w:ind w:left="5040" w:firstLine="63"/>
        <w:jc w:val="both"/>
        <w:rPr>
          <w:rFonts w:ascii="Cambria" w:hAnsi="Cambria" w:cs="Tahoma"/>
        </w:rPr>
      </w:pPr>
      <w:r w:rsidRPr="009000ED">
        <w:rPr>
          <w:rFonts w:ascii="Cambria" w:hAnsi="Cambria" w:cs="Tahoma"/>
        </w:rPr>
        <w:t>_______________________________</w:t>
      </w:r>
    </w:p>
    <w:p w:rsidR="002E2071" w:rsidRPr="009000ED" w:rsidRDefault="002E2071" w:rsidP="00670AC5">
      <w:pPr>
        <w:spacing w:line="276" w:lineRule="auto"/>
        <w:jc w:val="right"/>
        <w:rPr>
          <w:rFonts w:ascii="Cambria" w:hAnsi="Cambria"/>
          <w:sz w:val="18"/>
          <w:szCs w:val="18"/>
        </w:rPr>
      </w:pPr>
    </w:p>
    <w:p w:rsidR="002E2071" w:rsidRPr="009000ED" w:rsidRDefault="002E2071" w:rsidP="00670AC5">
      <w:pPr>
        <w:spacing w:line="276" w:lineRule="auto"/>
        <w:jc w:val="right"/>
        <w:rPr>
          <w:rFonts w:ascii="Cambria" w:hAnsi="Cambria"/>
          <w:sz w:val="18"/>
          <w:szCs w:val="18"/>
        </w:rPr>
      </w:pPr>
    </w:p>
    <w:p w:rsidR="002E2071" w:rsidRPr="009000ED" w:rsidRDefault="002E2071" w:rsidP="00670AC5">
      <w:pPr>
        <w:spacing w:line="276" w:lineRule="auto"/>
        <w:jc w:val="right"/>
        <w:rPr>
          <w:rFonts w:ascii="Cambria" w:hAnsi="Cambria"/>
          <w:sz w:val="18"/>
          <w:szCs w:val="18"/>
        </w:rPr>
      </w:pPr>
    </w:p>
    <w:p w:rsidR="002E2071" w:rsidRPr="009000ED" w:rsidRDefault="002E2071" w:rsidP="00670AC5">
      <w:pPr>
        <w:spacing w:line="276" w:lineRule="auto"/>
        <w:jc w:val="right"/>
        <w:rPr>
          <w:rFonts w:ascii="Cambria" w:hAnsi="Cambria"/>
          <w:sz w:val="18"/>
          <w:szCs w:val="18"/>
        </w:rPr>
      </w:pPr>
    </w:p>
    <w:p w:rsidR="00F70874" w:rsidRPr="009000ED" w:rsidRDefault="00F70874" w:rsidP="00F70874">
      <w:pPr>
        <w:spacing w:line="276" w:lineRule="auto"/>
        <w:jc w:val="right"/>
        <w:rPr>
          <w:rFonts w:ascii="Cambria" w:hAnsi="Cambria"/>
          <w:sz w:val="18"/>
          <w:szCs w:val="18"/>
        </w:rPr>
      </w:pPr>
      <w:r>
        <w:rPr>
          <w:rFonts w:ascii="Cambria" w:hAnsi="Cambria"/>
          <w:sz w:val="18"/>
          <w:szCs w:val="18"/>
        </w:rPr>
        <w:br w:type="page"/>
      </w:r>
      <w:r w:rsidRPr="009000ED">
        <w:rPr>
          <w:rFonts w:ascii="Cambria" w:hAnsi="Cambria"/>
          <w:sz w:val="18"/>
          <w:szCs w:val="18"/>
        </w:rPr>
        <w:lastRenderedPageBreak/>
        <w:t>OBRAZEC</w:t>
      </w:r>
      <w:r w:rsidRPr="009000ED">
        <w:rPr>
          <w:rFonts w:ascii="Cambria" w:hAnsi="Cambria"/>
          <w:sz w:val="18"/>
          <w:szCs w:val="18"/>
        </w:rPr>
        <w:noBreakHyphen/>
      </w:r>
      <w:r>
        <w:rPr>
          <w:rFonts w:ascii="Cambria" w:hAnsi="Cambria"/>
          <w:sz w:val="18"/>
          <w:szCs w:val="18"/>
        </w:rPr>
        <w:t>7</w:t>
      </w:r>
    </w:p>
    <w:p w:rsidR="00F70874" w:rsidRPr="00E078F1" w:rsidRDefault="00F70874" w:rsidP="00F70874">
      <w:pPr>
        <w:spacing w:line="276" w:lineRule="auto"/>
        <w:jc w:val="both"/>
        <w:rPr>
          <w:rFonts w:ascii="Cambria" w:hAnsi="Cambria"/>
          <w:b/>
        </w:rPr>
      </w:pPr>
      <w:r w:rsidRPr="00E078F1">
        <w:rPr>
          <w:rFonts w:ascii="Cambria" w:hAnsi="Cambria"/>
          <w:b/>
        </w:rPr>
        <w:t>Naročnik:</w:t>
      </w:r>
      <w:r w:rsidRPr="00E078F1">
        <w:rPr>
          <w:rFonts w:ascii="Cambria" w:hAnsi="Cambria"/>
          <w:b/>
        </w:rPr>
        <w:tab/>
      </w:r>
      <w:r>
        <w:rPr>
          <w:rFonts w:ascii="Cambria" w:hAnsi="Cambria"/>
          <w:b/>
        </w:rPr>
        <w:t>KOMUNALA SLOVENSKA BISTRICA d.o.o.</w:t>
      </w:r>
    </w:p>
    <w:p w:rsidR="00F70874" w:rsidRPr="00E078F1" w:rsidRDefault="00F70874" w:rsidP="00F70874">
      <w:pPr>
        <w:spacing w:line="276" w:lineRule="auto"/>
        <w:jc w:val="both"/>
        <w:rPr>
          <w:rFonts w:ascii="Cambria" w:hAnsi="Cambria"/>
          <w:b/>
        </w:rPr>
      </w:pPr>
      <w:r w:rsidRPr="00E078F1">
        <w:rPr>
          <w:rFonts w:ascii="Cambria" w:hAnsi="Cambria"/>
          <w:b/>
        </w:rPr>
        <w:tab/>
      </w:r>
      <w:r w:rsidRPr="00E078F1">
        <w:rPr>
          <w:rFonts w:ascii="Cambria" w:hAnsi="Cambria"/>
          <w:b/>
        </w:rPr>
        <w:tab/>
      </w:r>
      <w:r>
        <w:rPr>
          <w:rFonts w:ascii="Cambria" w:hAnsi="Cambria"/>
          <w:b/>
        </w:rPr>
        <w:t>Ul. Pohorskega bataljona 12</w:t>
      </w:r>
    </w:p>
    <w:p w:rsidR="00F70874" w:rsidRPr="00E078F1" w:rsidRDefault="00F70874" w:rsidP="00F70874">
      <w:pPr>
        <w:spacing w:line="276" w:lineRule="auto"/>
        <w:jc w:val="both"/>
        <w:rPr>
          <w:rFonts w:ascii="Cambria" w:hAnsi="Cambria"/>
          <w:b/>
        </w:rPr>
      </w:pPr>
      <w:r w:rsidRPr="00E078F1">
        <w:rPr>
          <w:rFonts w:ascii="Cambria" w:hAnsi="Cambria"/>
          <w:b/>
        </w:rPr>
        <w:tab/>
      </w:r>
      <w:r w:rsidRPr="00E078F1">
        <w:rPr>
          <w:rFonts w:ascii="Cambria" w:hAnsi="Cambria"/>
          <w:b/>
        </w:rPr>
        <w:tab/>
      </w:r>
      <w:r>
        <w:rPr>
          <w:rFonts w:ascii="Cambria" w:hAnsi="Cambria"/>
          <w:b/>
        </w:rPr>
        <w:t>2310 Slovenska Bistrica</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u w:val="single"/>
        </w:rPr>
      </w:pPr>
    </w:p>
    <w:p w:rsidR="00F70874" w:rsidRPr="009000ED" w:rsidRDefault="00F70874" w:rsidP="00F70874">
      <w:pPr>
        <w:spacing w:line="276" w:lineRule="auto"/>
        <w:jc w:val="center"/>
        <w:rPr>
          <w:rFonts w:ascii="Cambria" w:hAnsi="Cambria"/>
          <w:b/>
          <w:sz w:val="24"/>
          <w:szCs w:val="24"/>
        </w:rPr>
      </w:pPr>
      <w:r w:rsidRPr="009000ED">
        <w:rPr>
          <w:rFonts w:ascii="Cambria" w:hAnsi="Cambria"/>
          <w:b/>
          <w:sz w:val="24"/>
          <w:szCs w:val="24"/>
        </w:rPr>
        <w:t>REFERENČNA DELA PONUDNIKA</w:t>
      </w:r>
      <w:r w:rsidR="005908FA">
        <w:rPr>
          <w:rFonts w:ascii="Cambria" w:hAnsi="Cambria"/>
          <w:b/>
          <w:sz w:val="24"/>
          <w:szCs w:val="24"/>
        </w:rPr>
        <w:t xml:space="preserve"> za sklop _______</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rPr>
        <w:t xml:space="preserve">Seznam referenčnih del v zadnjih </w:t>
      </w:r>
      <w:r>
        <w:rPr>
          <w:rFonts w:ascii="Cambria" w:hAnsi="Cambria"/>
        </w:rPr>
        <w:t xml:space="preserve">treh </w:t>
      </w:r>
      <w:r w:rsidRPr="0071608F">
        <w:rPr>
          <w:rFonts w:ascii="Cambria" w:hAnsi="Cambria"/>
        </w:rPr>
        <w:t>letih</w:t>
      </w:r>
    </w:p>
    <w:p w:rsidR="00F70874" w:rsidRPr="009000ED" w:rsidRDefault="00F70874" w:rsidP="00F7087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284"/>
        <w:gridCol w:w="7040"/>
      </w:tblGrid>
      <w:tr w:rsidR="00F70874" w:rsidRPr="003B27B5" w:rsidTr="00F70874">
        <w:trPr>
          <w:trHeight w:val="310"/>
        </w:trPr>
        <w:tc>
          <w:tcPr>
            <w:tcW w:w="2268" w:type="dxa"/>
          </w:tcPr>
          <w:p w:rsidR="00F70874" w:rsidRPr="003B27B5" w:rsidRDefault="00F70874" w:rsidP="005E1EDE">
            <w:pPr>
              <w:pStyle w:val="BodyText"/>
              <w:spacing w:before="60" w:after="60"/>
              <w:jc w:val="right"/>
              <w:rPr>
                <w:rFonts w:ascii="Cambria" w:hAnsi="Cambria"/>
              </w:rPr>
            </w:pPr>
            <w:r w:rsidRPr="003B27B5">
              <w:rPr>
                <w:rFonts w:ascii="Cambria" w:hAnsi="Cambria"/>
              </w:rPr>
              <w:t>Naziv referenčnega dela:</w:t>
            </w:r>
          </w:p>
        </w:tc>
        <w:tc>
          <w:tcPr>
            <w:tcW w:w="7324" w:type="dxa"/>
            <w:gridSpan w:val="2"/>
          </w:tcPr>
          <w:p w:rsidR="00F70874" w:rsidRPr="003B27B5" w:rsidRDefault="00F70874" w:rsidP="005E1EDE">
            <w:pPr>
              <w:pStyle w:val="BodyText"/>
              <w:spacing w:before="120"/>
              <w:rPr>
                <w:rFonts w:ascii="Cambria" w:hAnsi="Cambria"/>
              </w:rPr>
            </w:pPr>
          </w:p>
        </w:tc>
      </w:tr>
      <w:tr w:rsidR="00F70874" w:rsidRPr="003B27B5" w:rsidTr="00F70874">
        <w:trPr>
          <w:trHeight w:val="375"/>
        </w:trPr>
        <w:tc>
          <w:tcPr>
            <w:tcW w:w="2268" w:type="dxa"/>
          </w:tcPr>
          <w:p w:rsidR="00F70874" w:rsidRPr="003B27B5" w:rsidRDefault="00F70874" w:rsidP="005E1EDE">
            <w:pPr>
              <w:pStyle w:val="BodyText"/>
              <w:spacing w:before="60" w:after="60"/>
              <w:jc w:val="right"/>
              <w:rPr>
                <w:rFonts w:ascii="Cambria" w:hAnsi="Cambria"/>
              </w:rPr>
            </w:pPr>
            <w:r w:rsidRPr="003B27B5">
              <w:rPr>
                <w:rFonts w:ascii="Cambria" w:hAnsi="Cambria"/>
              </w:rPr>
              <w:t>Naročnik:</w:t>
            </w:r>
          </w:p>
        </w:tc>
        <w:tc>
          <w:tcPr>
            <w:tcW w:w="7324" w:type="dxa"/>
            <w:gridSpan w:val="2"/>
          </w:tcPr>
          <w:p w:rsidR="00F70874" w:rsidRPr="003B27B5" w:rsidRDefault="00F70874" w:rsidP="005E1EDE">
            <w:pPr>
              <w:pStyle w:val="BodyText"/>
              <w:spacing w:before="60" w:after="60"/>
              <w:rPr>
                <w:rFonts w:ascii="Cambria" w:hAnsi="Cambria"/>
              </w:rPr>
            </w:pPr>
          </w:p>
        </w:tc>
      </w:tr>
      <w:tr w:rsidR="00F70874" w:rsidRPr="003B27B5" w:rsidTr="005E1EDE">
        <w:trPr>
          <w:cantSplit/>
          <w:trHeight w:val="358"/>
        </w:trPr>
        <w:tc>
          <w:tcPr>
            <w:tcW w:w="2552" w:type="dxa"/>
            <w:gridSpan w:val="2"/>
            <w:vAlign w:val="bottom"/>
          </w:tcPr>
          <w:p w:rsidR="00F70874" w:rsidRPr="003B27B5" w:rsidRDefault="00F70874" w:rsidP="005E1EDE">
            <w:pPr>
              <w:pStyle w:val="BodyText"/>
              <w:spacing w:before="60" w:after="60"/>
              <w:jc w:val="right"/>
              <w:rPr>
                <w:rFonts w:ascii="Cambria" w:hAnsi="Cambria"/>
              </w:rPr>
            </w:pPr>
            <w:r w:rsidRPr="003B27B5">
              <w:rPr>
                <w:rFonts w:ascii="Cambria" w:hAnsi="Cambria"/>
              </w:rPr>
              <w:t xml:space="preserve">Datum </w:t>
            </w:r>
            <w:r>
              <w:rPr>
                <w:rFonts w:ascii="Cambria" w:hAnsi="Cambria"/>
              </w:rPr>
              <w:t>trajanja pogodbe</w:t>
            </w:r>
            <w:r w:rsidRPr="003B27B5">
              <w:rPr>
                <w:rFonts w:ascii="Cambria" w:hAnsi="Cambria"/>
              </w:rPr>
              <w:t xml:space="preserve"> (od-do):</w:t>
            </w:r>
          </w:p>
        </w:tc>
        <w:tc>
          <w:tcPr>
            <w:tcW w:w="7040" w:type="dxa"/>
            <w:vAlign w:val="bottom"/>
          </w:tcPr>
          <w:p w:rsidR="00F70874" w:rsidRPr="003B27B5" w:rsidRDefault="00F70874" w:rsidP="005E1EDE">
            <w:pPr>
              <w:pStyle w:val="BodyText"/>
              <w:spacing w:before="60" w:after="60"/>
              <w:rPr>
                <w:rFonts w:ascii="Cambria" w:hAnsi="Cambria"/>
              </w:rPr>
            </w:pPr>
          </w:p>
        </w:tc>
      </w:tr>
      <w:tr w:rsidR="00F70874" w:rsidRPr="003B27B5" w:rsidTr="00F70874">
        <w:trPr>
          <w:trHeight w:val="258"/>
        </w:trPr>
        <w:tc>
          <w:tcPr>
            <w:tcW w:w="2268"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Kraj izvedbe:</w:t>
            </w:r>
          </w:p>
        </w:tc>
        <w:tc>
          <w:tcPr>
            <w:tcW w:w="7324" w:type="dxa"/>
            <w:gridSpan w:val="2"/>
            <w:tcBorders>
              <w:bottom w:val="nil"/>
            </w:tcBorders>
            <w:vAlign w:val="center"/>
          </w:tcPr>
          <w:p w:rsidR="00F70874" w:rsidRPr="003B27B5" w:rsidRDefault="00F70874" w:rsidP="005E1EDE">
            <w:pPr>
              <w:pStyle w:val="BodyText"/>
              <w:spacing w:before="60" w:after="60"/>
              <w:jc w:val="right"/>
              <w:rPr>
                <w:rFonts w:ascii="Cambria" w:hAnsi="Cambria"/>
              </w:rPr>
            </w:pPr>
          </w:p>
        </w:tc>
      </w:tr>
      <w:tr w:rsidR="00F70874" w:rsidRPr="003B27B5" w:rsidTr="00F70874">
        <w:trPr>
          <w:trHeight w:val="258"/>
        </w:trPr>
        <w:tc>
          <w:tcPr>
            <w:tcW w:w="2268" w:type="dxa"/>
            <w:vAlign w:val="center"/>
          </w:tcPr>
          <w:p w:rsidR="00F70874" w:rsidRPr="003B27B5" w:rsidRDefault="00F70874" w:rsidP="005E1EDE">
            <w:pPr>
              <w:pStyle w:val="BodyText"/>
              <w:spacing w:before="60" w:after="60"/>
              <w:jc w:val="right"/>
              <w:rPr>
                <w:rFonts w:ascii="Cambria" w:hAnsi="Cambria"/>
              </w:rPr>
            </w:pPr>
            <w:r>
              <w:rPr>
                <w:rFonts w:ascii="Cambria" w:hAnsi="Cambria"/>
              </w:rPr>
              <w:t>Letna v</w:t>
            </w:r>
            <w:r w:rsidRPr="003B27B5">
              <w:rPr>
                <w:rFonts w:ascii="Cambria" w:hAnsi="Cambria"/>
              </w:rPr>
              <w:t>rednost pogodbe brez DDV:</w:t>
            </w:r>
          </w:p>
        </w:tc>
        <w:tc>
          <w:tcPr>
            <w:tcW w:w="7324" w:type="dxa"/>
            <w:gridSpan w:val="2"/>
            <w:tcBorders>
              <w:bottom w:val="single" w:sz="2" w:space="0" w:color="auto"/>
            </w:tcBorders>
            <w:vAlign w:val="center"/>
          </w:tcPr>
          <w:p w:rsidR="00F70874" w:rsidRPr="003B27B5" w:rsidRDefault="00F70874" w:rsidP="005E1EDE">
            <w:pPr>
              <w:pStyle w:val="BodyText"/>
              <w:spacing w:before="60" w:after="60"/>
              <w:jc w:val="right"/>
              <w:rPr>
                <w:rFonts w:ascii="Cambria" w:hAnsi="Cambria"/>
              </w:rPr>
            </w:pPr>
          </w:p>
        </w:tc>
      </w:tr>
    </w:tbl>
    <w:p w:rsidR="00F70874" w:rsidRDefault="00F70874" w:rsidP="00F70874">
      <w:pPr>
        <w:spacing w:line="276" w:lineRule="auto"/>
        <w:jc w:val="both"/>
        <w:rPr>
          <w:rFonts w:ascii="Cambria" w:hAnsi="Cambria"/>
          <w:u w:val="single"/>
        </w:rPr>
      </w:pPr>
    </w:p>
    <w:p w:rsidR="005908FA" w:rsidRDefault="005908FA" w:rsidP="00F7087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284"/>
        <w:gridCol w:w="7040"/>
      </w:tblGrid>
      <w:tr w:rsidR="00F70874" w:rsidRPr="003B27B5" w:rsidTr="005E1EDE">
        <w:trPr>
          <w:trHeight w:val="310"/>
        </w:trPr>
        <w:tc>
          <w:tcPr>
            <w:tcW w:w="2268" w:type="dxa"/>
          </w:tcPr>
          <w:p w:rsidR="00F70874" w:rsidRPr="003B27B5" w:rsidRDefault="00F70874" w:rsidP="005E1EDE">
            <w:pPr>
              <w:pStyle w:val="BodyText"/>
              <w:spacing w:before="60" w:after="60"/>
              <w:jc w:val="right"/>
              <w:rPr>
                <w:rFonts w:ascii="Cambria" w:hAnsi="Cambria"/>
              </w:rPr>
            </w:pPr>
            <w:r w:rsidRPr="003B27B5">
              <w:rPr>
                <w:rFonts w:ascii="Cambria" w:hAnsi="Cambria"/>
              </w:rPr>
              <w:t>Naziv referenčnega dela:</w:t>
            </w:r>
          </w:p>
        </w:tc>
        <w:tc>
          <w:tcPr>
            <w:tcW w:w="7324" w:type="dxa"/>
            <w:gridSpan w:val="2"/>
          </w:tcPr>
          <w:p w:rsidR="00F70874" w:rsidRPr="003B27B5" w:rsidRDefault="00F70874" w:rsidP="005E1EDE">
            <w:pPr>
              <w:pStyle w:val="BodyText"/>
              <w:spacing w:before="120"/>
              <w:rPr>
                <w:rFonts w:ascii="Cambria" w:hAnsi="Cambria"/>
              </w:rPr>
            </w:pPr>
          </w:p>
        </w:tc>
      </w:tr>
      <w:tr w:rsidR="00F70874" w:rsidRPr="003B27B5" w:rsidTr="005E1EDE">
        <w:trPr>
          <w:trHeight w:val="375"/>
        </w:trPr>
        <w:tc>
          <w:tcPr>
            <w:tcW w:w="2268" w:type="dxa"/>
          </w:tcPr>
          <w:p w:rsidR="00F70874" w:rsidRPr="003B27B5" w:rsidRDefault="00F70874" w:rsidP="005E1EDE">
            <w:pPr>
              <w:pStyle w:val="BodyText"/>
              <w:spacing w:before="60" w:after="60"/>
              <w:jc w:val="right"/>
              <w:rPr>
                <w:rFonts w:ascii="Cambria" w:hAnsi="Cambria"/>
              </w:rPr>
            </w:pPr>
            <w:r w:rsidRPr="003B27B5">
              <w:rPr>
                <w:rFonts w:ascii="Cambria" w:hAnsi="Cambria"/>
              </w:rPr>
              <w:t>Naročnik:</w:t>
            </w:r>
          </w:p>
        </w:tc>
        <w:tc>
          <w:tcPr>
            <w:tcW w:w="7324" w:type="dxa"/>
            <w:gridSpan w:val="2"/>
          </w:tcPr>
          <w:p w:rsidR="00F70874" w:rsidRPr="003B27B5" w:rsidRDefault="00F70874" w:rsidP="005E1EDE">
            <w:pPr>
              <w:pStyle w:val="BodyText"/>
              <w:spacing w:before="60" w:after="60"/>
              <w:rPr>
                <w:rFonts w:ascii="Cambria" w:hAnsi="Cambria"/>
              </w:rPr>
            </w:pPr>
          </w:p>
        </w:tc>
      </w:tr>
      <w:tr w:rsidR="00F70874" w:rsidRPr="003B27B5" w:rsidTr="005E1EDE">
        <w:trPr>
          <w:cantSplit/>
          <w:trHeight w:val="358"/>
        </w:trPr>
        <w:tc>
          <w:tcPr>
            <w:tcW w:w="2552" w:type="dxa"/>
            <w:gridSpan w:val="2"/>
            <w:vAlign w:val="bottom"/>
          </w:tcPr>
          <w:p w:rsidR="00F70874" w:rsidRPr="003B27B5" w:rsidRDefault="00F70874" w:rsidP="005E1EDE">
            <w:pPr>
              <w:pStyle w:val="BodyText"/>
              <w:spacing w:before="60" w:after="60"/>
              <w:jc w:val="right"/>
              <w:rPr>
                <w:rFonts w:ascii="Cambria" w:hAnsi="Cambria"/>
              </w:rPr>
            </w:pPr>
            <w:r w:rsidRPr="003B27B5">
              <w:rPr>
                <w:rFonts w:ascii="Cambria" w:hAnsi="Cambria"/>
              </w:rPr>
              <w:t xml:space="preserve">Datum </w:t>
            </w:r>
            <w:r>
              <w:rPr>
                <w:rFonts w:ascii="Cambria" w:hAnsi="Cambria"/>
              </w:rPr>
              <w:t>trajanja pogodbe</w:t>
            </w:r>
            <w:r w:rsidRPr="003B27B5">
              <w:rPr>
                <w:rFonts w:ascii="Cambria" w:hAnsi="Cambria"/>
              </w:rPr>
              <w:t xml:space="preserve"> (od-do):</w:t>
            </w:r>
          </w:p>
        </w:tc>
        <w:tc>
          <w:tcPr>
            <w:tcW w:w="7040" w:type="dxa"/>
            <w:vAlign w:val="bottom"/>
          </w:tcPr>
          <w:p w:rsidR="00F70874" w:rsidRPr="003B27B5" w:rsidRDefault="00F70874" w:rsidP="005E1EDE">
            <w:pPr>
              <w:pStyle w:val="BodyText"/>
              <w:spacing w:before="60" w:after="60"/>
              <w:rPr>
                <w:rFonts w:ascii="Cambria" w:hAnsi="Cambria"/>
              </w:rPr>
            </w:pPr>
          </w:p>
        </w:tc>
      </w:tr>
      <w:tr w:rsidR="00F70874" w:rsidRPr="003B27B5" w:rsidTr="005E1EDE">
        <w:trPr>
          <w:trHeight w:val="258"/>
        </w:trPr>
        <w:tc>
          <w:tcPr>
            <w:tcW w:w="2268"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Kraj izvedbe:</w:t>
            </w:r>
          </w:p>
        </w:tc>
        <w:tc>
          <w:tcPr>
            <w:tcW w:w="7324" w:type="dxa"/>
            <w:gridSpan w:val="2"/>
            <w:tcBorders>
              <w:bottom w:val="nil"/>
            </w:tcBorders>
            <w:vAlign w:val="center"/>
          </w:tcPr>
          <w:p w:rsidR="00F70874" w:rsidRPr="003B27B5" w:rsidRDefault="00F70874" w:rsidP="005E1EDE">
            <w:pPr>
              <w:pStyle w:val="BodyText"/>
              <w:spacing w:before="60" w:after="60"/>
              <w:jc w:val="right"/>
              <w:rPr>
                <w:rFonts w:ascii="Cambria" w:hAnsi="Cambria"/>
              </w:rPr>
            </w:pPr>
          </w:p>
        </w:tc>
      </w:tr>
      <w:tr w:rsidR="00F70874" w:rsidRPr="003B27B5" w:rsidTr="005E1EDE">
        <w:trPr>
          <w:trHeight w:val="258"/>
        </w:trPr>
        <w:tc>
          <w:tcPr>
            <w:tcW w:w="2268" w:type="dxa"/>
            <w:vAlign w:val="center"/>
          </w:tcPr>
          <w:p w:rsidR="00F70874" w:rsidRPr="003B27B5" w:rsidRDefault="00F70874" w:rsidP="005E1EDE">
            <w:pPr>
              <w:pStyle w:val="BodyText"/>
              <w:spacing w:before="60" w:after="60"/>
              <w:jc w:val="right"/>
              <w:rPr>
                <w:rFonts w:ascii="Cambria" w:hAnsi="Cambria"/>
              </w:rPr>
            </w:pPr>
            <w:r>
              <w:rPr>
                <w:rFonts w:ascii="Cambria" w:hAnsi="Cambria"/>
              </w:rPr>
              <w:t>Letna v</w:t>
            </w:r>
            <w:r w:rsidRPr="003B27B5">
              <w:rPr>
                <w:rFonts w:ascii="Cambria" w:hAnsi="Cambria"/>
              </w:rPr>
              <w:t>rednost pogodbe brez DDV:</w:t>
            </w:r>
          </w:p>
        </w:tc>
        <w:tc>
          <w:tcPr>
            <w:tcW w:w="7324" w:type="dxa"/>
            <w:gridSpan w:val="2"/>
            <w:tcBorders>
              <w:bottom w:val="single" w:sz="2" w:space="0" w:color="auto"/>
            </w:tcBorders>
            <w:vAlign w:val="center"/>
          </w:tcPr>
          <w:p w:rsidR="00F70874" w:rsidRPr="003B27B5" w:rsidRDefault="00F70874" w:rsidP="005E1EDE">
            <w:pPr>
              <w:pStyle w:val="BodyText"/>
              <w:spacing w:before="60" w:after="60"/>
              <w:jc w:val="right"/>
              <w:rPr>
                <w:rFonts w:ascii="Cambria" w:hAnsi="Cambria"/>
              </w:rPr>
            </w:pPr>
          </w:p>
        </w:tc>
      </w:tr>
    </w:tbl>
    <w:p w:rsidR="00F70874" w:rsidRDefault="00F70874" w:rsidP="00F70874">
      <w:pPr>
        <w:spacing w:line="276" w:lineRule="auto"/>
        <w:jc w:val="both"/>
        <w:rPr>
          <w:rFonts w:ascii="Cambria" w:hAnsi="Cambria"/>
          <w:u w:val="single"/>
        </w:rPr>
      </w:pPr>
    </w:p>
    <w:p w:rsidR="005908FA" w:rsidRPr="009000ED" w:rsidRDefault="005908FA" w:rsidP="00F7087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284"/>
        <w:gridCol w:w="7040"/>
      </w:tblGrid>
      <w:tr w:rsidR="00F70874" w:rsidRPr="003B27B5" w:rsidTr="005E1EDE">
        <w:trPr>
          <w:trHeight w:val="310"/>
        </w:trPr>
        <w:tc>
          <w:tcPr>
            <w:tcW w:w="2268" w:type="dxa"/>
          </w:tcPr>
          <w:p w:rsidR="00F70874" w:rsidRPr="003B27B5" w:rsidRDefault="00F70874" w:rsidP="005E1EDE">
            <w:pPr>
              <w:pStyle w:val="BodyText"/>
              <w:spacing w:before="60" w:after="60"/>
              <w:jc w:val="right"/>
              <w:rPr>
                <w:rFonts w:ascii="Cambria" w:hAnsi="Cambria"/>
              </w:rPr>
            </w:pPr>
            <w:r w:rsidRPr="003B27B5">
              <w:rPr>
                <w:rFonts w:ascii="Cambria" w:hAnsi="Cambria"/>
              </w:rPr>
              <w:t>Naziv referenčnega dela:</w:t>
            </w:r>
          </w:p>
        </w:tc>
        <w:tc>
          <w:tcPr>
            <w:tcW w:w="7324" w:type="dxa"/>
            <w:gridSpan w:val="2"/>
          </w:tcPr>
          <w:p w:rsidR="00F70874" w:rsidRPr="003B27B5" w:rsidRDefault="00F70874" w:rsidP="005E1EDE">
            <w:pPr>
              <w:pStyle w:val="BodyText"/>
              <w:spacing w:before="120"/>
              <w:rPr>
                <w:rFonts w:ascii="Cambria" w:hAnsi="Cambria"/>
              </w:rPr>
            </w:pPr>
          </w:p>
        </w:tc>
      </w:tr>
      <w:tr w:rsidR="00F70874" w:rsidRPr="003B27B5" w:rsidTr="005E1EDE">
        <w:trPr>
          <w:trHeight w:val="375"/>
        </w:trPr>
        <w:tc>
          <w:tcPr>
            <w:tcW w:w="2268" w:type="dxa"/>
          </w:tcPr>
          <w:p w:rsidR="00F70874" w:rsidRPr="003B27B5" w:rsidRDefault="00F70874" w:rsidP="005E1EDE">
            <w:pPr>
              <w:pStyle w:val="BodyText"/>
              <w:spacing w:before="60" w:after="60"/>
              <w:jc w:val="right"/>
              <w:rPr>
                <w:rFonts w:ascii="Cambria" w:hAnsi="Cambria"/>
              </w:rPr>
            </w:pPr>
            <w:r w:rsidRPr="003B27B5">
              <w:rPr>
                <w:rFonts w:ascii="Cambria" w:hAnsi="Cambria"/>
              </w:rPr>
              <w:t>Naročnik:</w:t>
            </w:r>
          </w:p>
        </w:tc>
        <w:tc>
          <w:tcPr>
            <w:tcW w:w="7324" w:type="dxa"/>
            <w:gridSpan w:val="2"/>
          </w:tcPr>
          <w:p w:rsidR="00F70874" w:rsidRPr="003B27B5" w:rsidRDefault="00F70874" w:rsidP="005E1EDE">
            <w:pPr>
              <w:pStyle w:val="BodyText"/>
              <w:spacing w:before="60" w:after="60"/>
              <w:rPr>
                <w:rFonts w:ascii="Cambria" w:hAnsi="Cambria"/>
              </w:rPr>
            </w:pPr>
          </w:p>
        </w:tc>
      </w:tr>
      <w:tr w:rsidR="00F70874" w:rsidRPr="003B27B5" w:rsidTr="005E1EDE">
        <w:trPr>
          <w:cantSplit/>
          <w:trHeight w:val="358"/>
        </w:trPr>
        <w:tc>
          <w:tcPr>
            <w:tcW w:w="2552" w:type="dxa"/>
            <w:gridSpan w:val="2"/>
            <w:vAlign w:val="bottom"/>
          </w:tcPr>
          <w:p w:rsidR="00F70874" w:rsidRPr="003B27B5" w:rsidRDefault="00F70874" w:rsidP="005E1EDE">
            <w:pPr>
              <w:pStyle w:val="BodyText"/>
              <w:spacing w:before="60" w:after="60"/>
              <w:jc w:val="right"/>
              <w:rPr>
                <w:rFonts w:ascii="Cambria" w:hAnsi="Cambria"/>
              </w:rPr>
            </w:pPr>
            <w:r w:rsidRPr="003B27B5">
              <w:rPr>
                <w:rFonts w:ascii="Cambria" w:hAnsi="Cambria"/>
              </w:rPr>
              <w:t xml:space="preserve">Datum </w:t>
            </w:r>
            <w:r>
              <w:rPr>
                <w:rFonts w:ascii="Cambria" w:hAnsi="Cambria"/>
              </w:rPr>
              <w:t>trajanja pogodbe</w:t>
            </w:r>
            <w:r w:rsidRPr="003B27B5">
              <w:rPr>
                <w:rFonts w:ascii="Cambria" w:hAnsi="Cambria"/>
              </w:rPr>
              <w:t xml:space="preserve"> (od-do):</w:t>
            </w:r>
          </w:p>
        </w:tc>
        <w:tc>
          <w:tcPr>
            <w:tcW w:w="7040" w:type="dxa"/>
            <w:vAlign w:val="bottom"/>
          </w:tcPr>
          <w:p w:rsidR="00F70874" w:rsidRPr="003B27B5" w:rsidRDefault="00F70874" w:rsidP="005E1EDE">
            <w:pPr>
              <w:pStyle w:val="BodyText"/>
              <w:spacing w:before="60" w:after="60"/>
              <w:rPr>
                <w:rFonts w:ascii="Cambria" w:hAnsi="Cambria"/>
              </w:rPr>
            </w:pPr>
          </w:p>
        </w:tc>
      </w:tr>
      <w:tr w:rsidR="00F70874" w:rsidRPr="003B27B5" w:rsidTr="005E1EDE">
        <w:trPr>
          <w:trHeight w:val="258"/>
        </w:trPr>
        <w:tc>
          <w:tcPr>
            <w:tcW w:w="2268" w:type="dxa"/>
            <w:vAlign w:val="center"/>
          </w:tcPr>
          <w:p w:rsidR="00F70874" w:rsidRPr="003B27B5" w:rsidRDefault="00F70874" w:rsidP="005E1EDE">
            <w:pPr>
              <w:pStyle w:val="BodyText"/>
              <w:spacing w:before="60" w:after="60"/>
              <w:jc w:val="right"/>
              <w:rPr>
                <w:rFonts w:ascii="Cambria" w:hAnsi="Cambria"/>
              </w:rPr>
            </w:pPr>
            <w:r w:rsidRPr="003B27B5">
              <w:rPr>
                <w:rFonts w:ascii="Cambria" w:hAnsi="Cambria"/>
              </w:rPr>
              <w:t>Kraj izvedbe:</w:t>
            </w:r>
          </w:p>
        </w:tc>
        <w:tc>
          <w:tcPr>
            <w:tcW w:w="7324" w:type="dxa"/>
            <w:gridSpan w:val="2"/>
            <w:tcBorders>
              <w:bottom w:val="nil"/>
            </w:tcBorders>
            <w:vAlign w:val="center"/>
          </w:tcPr>
          <w:p w:rsidR="00F70874" w:rsidRPr="003B27B5" w:rsidRDefault="00F70874" w:rsidP="005E1EDE">
            <w:pPr>
              <w:pStyle w:val="BodyText"/>
              <w:spacing w:before="60" w:after="60"/>
              <w:jc w:val="right"/>
              <w:rPr>
                <w:rFonts w:ascii="Cambria" w:hAnsi="Cambria"/>
              </w:rPr>
            </w:pPr>
          </w:p>
        </w:tc>
      </w:tr>
      <w:tr w:rsidR="00F70874" w:rsidRPr="003B27B5" w:rsidTr="005E1EDE">
        <w:trPr>
          <w:trHeight w:val="258"/>
        </w:trPr>
        <w:tc>
          <w:tcPr>
            <w:tcW w:w="2268" w:type="dxa"/>
            <w:vAlign w:val="center"/>
          </w:tcPr>
          <w:p w:rsidR="00F70874" w:rsidRPr="003B27B5" w:rsidRDefault="00F70874" w:rsidP="005E1EDE">
            <w:pPr>
              <w:pStyle w:val="BodyText"/>
              <w:spacing w:before="60" w:after="60"/>
              <w:jc w:val="right"/>
              <w:rPr>
                <w:rFonts w:ascii="Cambria" w:hAnsi="Cambria"/>
              </w:rPr>
            </w:pPr>
            <w:r>
              <w:rPr>
                <w:rFonts w:ascii="Cambria" w:hAnsi="Cambria"/>
              </w:rPr>
              <w:t>Letna v</w:t>
            </w:r>
            <w:r w:rsidRPr="003B27B5">
              <w:rPr>
                <w:rFonts w:ascii="Cambria" w:hAnsi="Cambria"/>
              </w:rPr>
              <w:t>rednost pogodbe brez DDV:</w:t>
            </w:r>
          </w:p>
        </w:tc>
        <w:tc>
          <w:tcPr>
            <w:tcW w:w="7324" w:type="dxa"/>
            <w:gridSpan w:val="2"/>
            <w:tcBorders>
              <w:bottom w:val="single" w:sz="2" w:space="0" w:color="auto"/>
            </w:tcBorders>
            <w:vAlign w:val="center"/>
          </w:tcPr>
          <w:p w:rsidR="00F70874" w:rsidRPr="003B27B5" w:rsidRDefault="00F70874" w:rsidP="005E1EDE">
            <w:pPr>
              <w:pStyle w:val="BodyText"/>
              <w:spacing w:before="60" w:after="60"/>
              <w:jc w:val="right"/>
              <w:rPr>
                <w:rFonts w:ascii="Cambria" w:hAnsi="Cambria"/>
              </w:rPr>
            </w:pPr>
          </w:p>
        </w:tc>
      </w:tr>
    </w:tbl>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r w:rsidRPr="009000ED">
        <w:rPr>
          <w:rFonts w:ascii="Cambria" w:hAnsi="Cambria"/>
        </w:rPr>
        <w:lastRenderedPageBreak/>
        <w:t>Ponudnik predloži toliko potrdil (OBRAZEC</w:t>
      </w:r>
      <w:r w:rsidRPr="009000ED">
        <w:rPr>
          <w:rFonts w:ascii="Cambria" w:hAnsi="Cambria"/>
        </w:rPr>
        <w:noBreakHyphen/>
      </w:r>
      <w:r>
        <w:rPr>
          <w:rFonts w:ascii="Cambria" w:hAnsi="Cambria"/>
        </w:rPr>
        <w:t>7</w:t>
      </w:r>
      <w:r w:rsidRPr="009000ED">
        <w:rPr>
          <w:rFonts w:ascii="Cambria" w:hAnsi="Cambria"/>
        </w:rPr>
        <w:t>/1), kolikor referenčnih del navaja.</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Default="00F70874" w:rsidP="00F70874">
      <w:pPr>
        <w:spacing w:line="264" w:lineRule="auto"/>
        <w:jc w:val="both"/>
        <w:rPr>
          <w:rFonts w:ascii="Cambria" w:hAnsi="Cambria" w:cs="Tahoma"/>
        </w:rPr>
      </w:pPr>
    </w:p>
    <w:p w:rsidR="00F70874"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F70874" w:rsidRPr="009000ED" w:rsidRDefault="00F70874" w:rsidP="00F70874">
      <w:pPr>
        <w:spacing w:line="264" w:lineRule="auto"/>
        <w:jc w:val="both"/>
        <w:rPr>
          <w:rFonts w:ascii="Cambria" w:hAnsi="Cambria" w:cs="Tahoma"/>
          <w:b/>
        </w:rPr>
      </w:pPr>
    </w:p>
    <w:p w:rsidR="00F70874" w:rsidRPr="009000ED" w:rsidRDefault="00F70874" w:rsidP="00F70874">
      <w:pPr>
        <w:spacing w:line="264"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F70874" w:rsidRPr="009000ED" w:rsidRDefault="00F70874" w:rsidP="00F70874">
      <w:pPr>
        <w:spacing w:line="264"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F70874" w:rsidRPr="009000ED" w:rsidRDefault="00F70874" w:rsidP="00F70874">
      <w:pPr>
        <w:spacing w:line="264" w:lineRule="auto"/>
        <w:ind w:left="5040" w:firstLine="63"/>
        <w:jc w:val="both"/>
        <w:rPr>
          <w:rFonts w:ascii="Cambria" w:hAnsi="Cambria" w:cs="Tahoma"/>
        </w:rPr>
      </w:pPr>
      <w:r w:rsidRPr="009000ED">
        <w:rPr>
          <w:rFonts w:ascii="Cambria" w:hAnsi="Cambria" w:cs="Tahoma"/>
        </w:rPr>
        <w:t>_______________________________</w:t>
      </w:r>
    </w:p>
    <w:p w:rsidR="00F70874" w:rsidRPr="009000ED" w:rsidRDefault="00F70874" w:rsidP="00F70874">
      <w:pPr>
        <w:spacing w:line="276" w:lineRule="auto"/>
        <w:jc w:val="both"/>
        <w:rPr>
          <w:rFonts w:ascii="Cambria" w:hAnsi="Cambria"/>
        </w:rPr>
      </w:pPr>
    </w:p>
    <w:p w:rsidR="00F70874" w:rsidRPr="009000ED" w:rsidRDefault="00F70874" w:rsidP="00F70874">
      <w:pPr>
        <w:rPr>
          <w:rFonts w:ascii="Cambria" w:hAnsi="Cambria"/>
        </w:rPr>
      </w:pPr>
    </w:p>
    <w:p w:rsidR="00F70874" w:rsidRPr="009000ED" w:rsidRDefault="00F70874" w:rsidP="00F70874">
      <w:pPr>
        <w:widowControl w:val="0"/>
        <w:autoSpaceDE w:val="0"/>
        <w:autoSpaceDN w:val="0"/>
        <w:adjustRightInd w:val="0"/>
        <w:spacing w:line="276" w:lineRule="auto"/>
        <w:jc w:val="right"/>
        <w:rPr>
          <w:rFonts w:ascii="Cambria" w:hAnsi="Cambria" w:cs="Times"/>
          <w:sz w:val="18"/>
          <w:szCs w:val="18"/>
        </w:rPr>
      </w:pPr>
      <w:r>
        <w:rPr>
          <w:rFonts w:ascii="Cambria" w:hAnsi="Cambria" w:cs="Times"/>
          <w:sz w:val="18"/>
          <w:szCs w:val="18"/>
        </w:rPr>
        <w:br w:type="page"/>
      </w:r>
      <w:r w:rsidRPr="009000ED">
        <w:rPr>
          <w:rFonts w:ascii="Cambria" w:hAnsi="Cambria" w:cs="Times"/>
          <w:sz w:val="18"/>
          <w:szCs w:val="18"/>
        </w:rPr>
        <w:lastRenderedPageBreak/>
        <w:t>OBRAZEC</w:t>
      </w:r>
      <w:r w:rsidRPr="009000ED">
        <w:rPr>
          <w:rFonts w:ascii="Cambria" w:hAnsi="Cambria" w:cs="Times"/>
          <w:sz w:val="18"/>
          <w:szCs w:val="18"/>
        </w:rPr>
        <w:noBreakHyphen/>
      </w:r>
      <w:r>
        <w:rPr>
          <w:rFonts w:ascii="Cambria" w:hAnsi="Cambria" w:cs="Times"/>
          <w:sz w:val="18"/>
          <w:szCs w:val="18"/>
        </w:rPr>
        <w:t>7</w:t>
      </w:r>
      <w:r w:rsidRPr="009000ED">
        <w:rPr>
          <w:rFonts w:ascii="Cambria" w:hAnsi="Cambria" w:cs="Times"/>
          <w:sz w:val="18"/>
          <w:szCs w:val="18"/>
        </w:rPr>
        <w:t>/1</w:t>
      </w:r>
    </w:p>
    <w:p w:rsidR="00F70874" w:rsidRPr="009000ED" w:rsidRDefault="00F70874" w:rsidP="00F70874">
      <w:pPr>
        <w:widowControl w:val="0"/>
        <w:autoSpaceDE w:val="0"/>
        <w:autoSpaceDN w:val="0"/>
        <w:adjustRightInd w:val="0"/>
        <w:spacing w:line="276" w:lineRule="auto"/>
        <w:jc w:val="center"/>
        <w:rPr>
          <w:rFonts w:ascii="Cambria" w:hAnsi="Cambria" w:cs="Times"/>
          <w:b/>
          <w:sz w:val="24"/>
          <w:szCs w:val="24"/>
        </w:rPr>
      </w:pPr>
      <w:r w:rsidRPr="009000ED">
        <w:rPr>
          <w:rFonts w:ascii="Cambria" w:hAnsi="Cambria" w:cs="Times"/>
          <w:b/>
          <w:sz w:val="24"/>
          <w:szCs w:val="24"/>
        </w:rPr>
        <w:t>POTRDILO O REFERENČNEM DELU</w:t>
      </w:r>
    </w:p>
    <w:p w:rsidR="00F70874" w:rsidRPr="009000ED" w:rsidRDefault="00F70874" w:rsidP="00F70874">
      <w:pPr>
        <w:widowControl w:val="0"/>
        <w:autoSpaceDE w:val="0"/>
        <w:autoSpaceDN w:val="0"/>
        <w:adjustRightInd w:val="0"/>
        <w:spacing w:line="276" w:lineRule="auto"/>
        <w:jc w:val="both"/>
        <w:rPr>
          <w:rFonts w:ascii="Cambria" w:hAnsi="Cambria" w:cs="Times"/>
        </w:rPr>
      </w:pP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Cambria"/>
        </w:rPr>
      </w:pPr>
      <w:r w:rsidRPr="009000ED">
        <w:rPr>
          <w:rFonts w:ascii="Cambria" w:hAnsi="Cambria" w:cs="Cambria"/>
        </w:rPr>
        <w:t>Podpisani izdajatelj potrdila</w:t>
      </w:r>
      <w:r w:rsidRPr="009000ED">
        <w:rPr>
          <w:rFonts w:ascii="Cambria" w:hAnsi="Cambria" w:cs="Cambria"/>
        </w:rPr>
        <w:tab/>
        <w:t>___________________________________________________________________________</w:t>
      </w:r>
    </w:p>
    <w:p w:rsidR="00F70874" w:rsidRPr="009000ED" w:rsidRDefault="00F70874" w:rsidP="00F70874">
      <w:pPr>
        <w:widowControl w:val="0"/>
        <w:autoSpaceDE w:val="0"/>
        <w:autoSpaceDN w:val="0"/>
        <w:adjustRightInd w:val="0"/>
        <w:spacing w:line="276" w:lineRule="auto"/>
        <w:jc w:val="both"/>
        <w:rPr>
          <w:rFonts w:ascii="Cambria" w:hAnsi="Cambria" w:cs="Cambria"/>
          <w:i/>
        </w:rPr>
      </w:pPr>
      <w:r w:rsidRPr="009000ED">
        <w:rPr>
          <w:rFonts w:ascii="Cambria" w:hAnsi="Cambria" w:cs="Cambria"/>
        </w:rPr>
        <w:tab/>
      </w:r>
      <w:r w:rsidRPr="009000ED">
        <w:rPr>
          <w:rFonts w:ascii="Cambria" w:hAnsi="Cambria" w:cs="Cambria"/>
        </w:rPr>
        <w:tab/>
      </w:r>
      <w:r w:rsidRPr="009000ED">
        <w:rPr>
          <w:rFonts w:ascii="Cambria" w:hAnsi="Cambria" w:cs="Cambria"/>
        </w:rPr>
        <w:tab/>
      </w:r>
      <w:r w:rsidRPr="009000ED">
        <w:rPr>
          <w:rFonts w:ascii="Cambria" w:hAnsi="Cambria" w:cs="Cambria"/>
        </w:rPr>
        <w:tab/>
      </w:r>
      <w:r w:rsidRPr="009000ED">
        <w:rPr>
          <w:rFonts w:ascii="Cambria" w:hAnsi="Cambria" w:cs="Cambria"/>
        </w:rPr>
        <w:tab/>
      </w:r>
      <w:r w:rsidRPr="009000ED">
        <w:rPr>
          <w:rFonts w:ascii="Cambria" w:hAnsi="Cambria" w:cs="Cambria"/>
        </w:rPr>
        <w:tab/>
      </w:r>
      <w:r w:rsidRPr="009000ED">
        <w:rPr>
          <w:rFonts w:ascii="Cambria" w:hAnsi="Cambria" w:cs="Cambria"/>
        </w:rPr>
        <w:tab/>
      </w:r>
      <w:r w:rsidRPr="009000ED">
        <w:rPr>
          <w:rFonts w:ascii="Cambria" w:hAnsi="Cambria" w:cs="Cambria"/>
          <w:i/>
        </w:rPr>
        <w:t>(naziv)</w:t>
      </w: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Cambria"/>
        </w:rPr>
      </w:pPr>
      <w:r w:rsidRPr="009000ED">
        <w:rPr>
          <w:rFonts w:ascii="Cambria" w:hAnsi="Cambria" w:cs="Cambria"/>
        </w:rPr>
        <w:t>______________________________________________________________________________________________________________</w:t>
      </w:r>
    </w:p>
    <w:p w:rsidR="00F70874" w:rsidRPr="009000ED" w:rsidRDefault="00F70874" w:rsidP="00F70874">
      <w:pPr>
        <w:widowControl w:val="0"/>
        <w:autoSpaceDE w:val="0"/>
        <w:autoSpaceDN w:val="0"/>
        <w:adjustRightInd w:val="0"/>
        <w:spacing w:line="276" w:lineRule="auto"/>
        <w:jc w:val="center"/>
        <w:rPr>
          <w:rFonts w:ascii="Cambria" w:hAnsi="Cambria" w:cs="Cambria"/>
          <w:i/>
        </w:rPr>
      </w:pPr>
      <w:r w:rsidRPr="009000ED">
        <w:rPr>
          <w:rFonts w:ascii="Cambria" w:hAnsi="Cambria" w:cs="Cambria"/>
          <w:i/>
        </w:rPr>
        <w:t>(naslov)</w:t>
      </w: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Times"/>
        </w:rPr>
      </w:pPr>
      <w:r w:rsidRPr="009000ED">
        <w:rPr>
          <w:rFonts w:ascii="Cambria" w:hAnsi="Cambria" w:cs="Cambria"/>
        </w:rPr>
        <w:t>kot naročnik potrjujemo, da je izvajalec</w:t>
      </w: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Cambria"/>
        </w:rPr>
      </w:pPr>
      <w:r w:rsidRPr="009000ED">
        <w:rPr>
          <w:rFonts w:ascii="Cambria" w:hAnsi="Cambria" w:cs="Cambria"/>
        </w:rPr>
        <w:t>______________________________________________________________________________________________________________</w:t>
      </w:r>
    </w:p>
    <w:p w:rsidR="00F70874" w:rsidRPr="009000ED" w:rsidRDefault="00F70874" w:rsidP="00F70874">
      <w:pPr>
        <w:widowControl w:val="0"/>
        <w:autoSpaceDE w:val="0"/>
        <w:autoSpaceDN w:val="0"/>
        <w:adjustRightInd w:val="0"/>
        <w:spacing w:line="276" w:lineRule="auto"/>
        <w:jc w:val="center"/>
        <w:rPr>
          <w:rFonts w:ascii="Cambria" w:hAnsi="Cambria" w:cs="Cambria"/>
          <w:i/>
        </w:rPr>
      </w:pPr>
      <w:r w:rsidRPr="009000ED">
        <w:rPr>
          <w:rFonts w:ascii="Cambria" w:hAnsi="Cambria" w:cs="Cambria"/>
          <w:i/>
        </w:rPr>
        <w:t>(naziv)</w:t>
      </w: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Cambria"/>
        </w:rPr>
      </w:pPr>
      <w:r w:rsidRPr="009000ED">
        <w:rPr>
          <w:rFonts w:ascii="Cambria" w:hAnsi="Cambria" w:cs="Cambria"/>
        </w:rPr>
        <w:t>______________________________________________________________________________________________________________</w:t>
      </w:r>
    </w:p>
    <w:p w:rsidR="00F70874" w:rsidRPr="009000ED" w:rsidRDefault="00F70874" w:rsidP="00F70874">
      <w:pPr>
        <w:widowControl w:val="0"/>
        <w:autoSpaceDE w:val="0"/>
        <w:autoSpaceDN w:val="0"/>
        <w:adjustRightInd w:val="0"/>
        <w:spacing w:line="276" w:lineRule="auto"/>
        <w:jc w:val="center"/>
        <w:rPr>
          <w:rFonts w:ascii="Cambria" w:hAnsi="Cambria" w:cs="Cambria"/>
          <w:i/>
        </w:rPr>
      </w:pPr>
      <w:r w:rsidRPr="009000ED">
        <w:rPr>
          <w:rFonts w:ascii="Cambria" w:hAnsi="Cambria" w:cs="Cambria"/>
          <w:i/>
        </w:rPr>
        <w:t>(naslov)</w:t>
      </w: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Cambria"/>
        </w:rPr>
      </w:pPr>
      <w:r w:rsidRPr="009000ED">
        <w:rPr>
          <w:rFonts w:ascii="Cambria" w:hAnsi="Cambria" w:cs="Cambria"/>
        </w:rPr>
        <w:t xml:space="preserve">v obdobju od ________________________________ do _______________________________ za naše potrebe izvajal </w:t>
      </w:r>
    </w:p>
    <w:p w:rsidR="00F70874" w:rsidRPr="009000ED" w:rsidRDefault="00F70874" w:rsidP="00F70874">
      <w:pPr>
        <w:widowControl w:val="0"/>
        <w:autoSpaceDE w:val="0"/>
        <w:autoSpaceDN w:val="0"/>
        <w:adjustRightInd w:val="0"/>
        <w:spacing w:line="276" w:lineRule="auto"/>
        <w:jc w:val="both"/>
        <w:rPr>
          <w:rFonts w:ascii="Cambria" w:hAnsi="Cambria" w:cs="Cambria"/>
        </w:rPr>
      </w:pPr>
    </w:p>
    <w:p w:rsidR="00F70874" w:rsidRDefault="00F70874" w:rsidP="00F70874">
      <w:pPr>
        <w:widowControl w:val="0"/>
        <w:autoSpaceDE w:val="0"/>
        <w:autoSpaceDN w:val="0"/>
        <w:adjustRightInd w:val="0"/>
        <w:spacing w:line="276" w:lineRule="auto"/>
        <w:jc w:val="both"/>
        <w:rPr>
          <w:rFonts w:ascii="Cambria" w:hAnsi="Cambria" w:cs="Cambria"/>
        </w:rPr>
      </w:pPr>
      <w:r>
        <w:rPr>
          <w:rFonts w:ascii="Cambria" w:hAnsi="Cambria" w:cs="Cambria"/>
        </w:rPr>
        <w:t>storitve _____________________________________________________________________________________________________</w:t>
      </w:r>
      <w:r w:rsidRPr="009000ED">
        <w:rPr>
          <w:rFonts w:ascii="Cambria" w:hAnsi="Cambria" w:cs="Cambria"/>
        </w:rPr>
        <w:t xml:space="preserve"> </w:t>
      </w:r>
    </w:p>
    <w:p w:rsidR="00F70874" w:rsidRDefault="00F70874" w:rsidP="00F70874">
      <w:pPr>
        <w:widowControl w:val="0"/>
        <w:autoSpaceDE w:val="0"/>
        <w:autoSpaceDN w:val="0"/>
        <w:adjustRightInd w:val="0"/>
        <w:spacing w:line="276" w:lineRule="auto"/>
        <w:jc w:val="both"/>
        <w:rPr>
          <w:rFonts w:ascii="Cambria" w:hAnsi="Cambria" w:cs="Cambria"/>
        </w:rPr>
      </w:pPr>
    </w:p>
    <w:p w:rsidR="00F70874" w:rsidRPr="009000ED" w:rsidRDefault="00F70874" w:rsidP="00F70874">
      <w:pPr>
        <w:widowControl w:val="0"/>
        <w:autoSpaceDE w:val="0"/>
        <w:autoSpaceDN w:val="0"/>
        <w:adjustRightInd w:val="0"/>
        <w:spacing w:line="276" w:lineRule="auto"/>
        <w:jc w:val="both"/>
        <w:rPr>
          <w:rFonts w:ascii="Cambria" w:hAnsi="Cambria" w:cs="Cambria"/>
        </w:rPr>
      </w:pPr>
      <w:r>
        <w:rPr>
          <w:rFonts w:ascii="Cambria" w:hAnsi="Cambria" w:cs="Cambria"/>
        </w:rPr>
        <w:t>________________________________________________</w:t>
      </w:r>
      <w:r w:rsidRPr="009000ED">
        <w:rPr>
          <w:rFonts w:ascii="Cambria" w:hAnsi="Cambria" w:cs="Cambria"/>
        </w:rPr>
        <w:t>v letni vrednosti  _________________________EUR brez DDV.</w:t>
      </w:r>
    </w:p>
    <w:p w:rsidR="00F70874" w:rsidRDefault="00F70874" w:rsidP="00F70874">
      <w:pPr>
        <w:widowControl w:val="0"/>
        <w:autoSpaceDE w:val="0"/>
        <w:autoSpaceDN w:val="0"/>
        <w:adjustRightInd w:val="0"/>
        <w:spacing w:line="276" w:lineRule="auto"/>
        <w:jc w:val="both"/>
        <w:rPr>
          <w:rFonts w:ascii="Cambria" w:hAnsi="Cambria" w:cs="Times"/>
        </w:rPr>
      </w:pPr>
    </w:p>
    <w:p w:rsidR="00F70874" w:rsidRPr="009000ED" w:rsidRDefault="00F70874" w:rsidP="00F70874">
      <w:pPr>
        <w:widowControl w:val="0"/>
        <w:autoSpaceDE w:val="0"/>
        <w:autoSpaceDN w:val="0"/>
        <w:adjustRightInd w:val="0"/>
        <w:spacing w:line="276" w:lineRule="auto"/>
        <w:jc w:val="both"/>
        <w:rPr>
          <w:rFonts w:ascii="Cambria" w:hAnsi="Cambria" w:cs="Times"/>
        </w:rPr>
      </w:pPr>
    </w:p>
    <w:p w:rsidR="00F70874" w:rsidRPr="009000ED" w:rsidRDefault="00F70874" w:rsidP="00F70874">
      <w:pPr>
        <w:pStyle w:val="BodyText"/>
        <w:spacing w:after="0" w:line="276" w:lineRule="auto"/>
        <w:jc w:val="both"/>
        <w:rPr>
          <w:rFonts w:ascii="Cambria" w:hAnsi="Cambria"/>
        </w:rPr>
      </w:pPr>
      <w:r w:rsidRPr="009000ED">
        <w:rPr>
          <w:rFonts w:ascii="Cambria" w:hAnsi="Cambria"/>
        </w:rPr>
        <w:t>S podpisom tega potrdila potrjujemo, da je ponudnik dela izvedel strokovno, pravočasno in kvalitetno ter v skladu s pogodbenimi določili.</w:t>
      </w:r>
    </w:p>
    <w:p w:rsidR="00F70874" w:rsidRPr="009000ED" w:rsidRDefault="00F70874" w:rsidP="00F70874">
      <w:pPr>
        <w:pStyle w:val="BodyText"/>
        <w:spacing w:after="0" w:line="276" w:lineRule="auto"/>
        <w:jc w:val="both"/>
        <w:rPr>
          <w:rFonts w:ascii="Cambria" w:hAnsi="Cambria"/>
        </w:rPr>
      </w:pPr>
    </w:p>
    <w:p w:rsidR="00F70874" w:rsidRPr="009000ED" w:rsidRDefault="00F70874" w:rsidP="00F70874">
      <w:pPr>
        <w:pStyle w:val="BodyText"/>
        <w:spacing w:after="0" w:line="276" w:lineRule="auto"/>
        <w:jc w:val="both"/>
        <w:rPr>
          <w:rFonts w:ascii="Cambria" w:hAnsi="Cambria"/>
        </w:rPr>
      </w:pPr>
      <w:r w:rsidRPr="009000ED">
        <w:rPr>
          <w:rFonts w:ascii="Cambria" w:hAnsi="Cambria"/>
        </w:rPr>
        <w:t>Če bi naročnik želel dodatne informacije v zvezi z izvršenimi deli, je kontaktna oseba:</w:t>
      </w:r>
    </w:p>
    <w:p w:rsidR="00F70874" w:rsidRPr="009000ED" w:rsidRDefault="00F70874" w:rsidP="00F70874">
      <w:pPr>
        <w:pStyle w:val="BodyText"/>
        <w:spacing w:after="0" w:line="276" w:lineRule="auto"/>
        <w:jc w:val="both"/>
        <w:rPr>
          <w:rFonts w:ascii="Cambria" w:hAnsi="Cambria"/>
        </w:rPr>
      </w:pPr>
    </w:p>
    <w:p w:rsidR="00F70874" w:rsidRPr="009000ED" w:rsidRDefault="00F70874" w:rsidP="00F70874">
      <w:pPr>
        <w:pStyle w:val="BodyText"/>
        <w:spacing w:after="0" w:line="276" w:lineRule="auto"/>
        <w:jc w:val="both"/>
        <w:rPr>
          <w:rFonts w:ascii="Cambria" w:hAnsi="Cambria"/>
        </w:rPr>
      </w:pPr>
      <w:r w:rsidRPr="009000ED">
        <w:rPr>
          <w:rFonts w:ascii="Cambria" w:hAnsi="Cambria"/>
        </w:rPr>
        <w:t>___________________________________________, tel. št. ________________________ fax št. _________________________.</w:t>
      </w:r>
    </w:p>
    <w:p w:rsidR="00F70874" w:rsidRPr="009000ED" w:rsidRDefault="00F70874" w:rsidP="00F70874">
      <w:pPr>
        <w:widowControl w:val="0"/>
        <w:autoSpaceDE w:val="0"/>
        <w:autoSpaceDN w:val="0"/>
        <w:adjustRightInd w:val="0"/>
        <w:spacing w:line="276" w:lineRule="auto"/>
        <w:jc w:val="both"/>
        <w:rPr>
          <w:rFonts w:ascii="Cambria" w:hAnsi="Cambria" w:cs="Times"/>
        </w:rPr>
      </w:pPr>
    </w:p>
    <w:p w:rsidR="00F70874" w:rsidRPr="009000ED" w:rsidRDefault="00F70874" w:rsidP="00F70874">
      <w:pPr>
        <w:widowControl w:val="0"/>
        <w:autoSpaceDE w:val="0"/>
        <w:autoSpaceDN w:val="0"/>
        <w:adjustRightInd w:val="0"/>
        <w:spacing w:line="276" w:lineRule="auto"/>
        <w:jc w:val="both"/>
        <w:rPr>
          <w:rFonts w:ascii="Cambria" w:hAnsi="Cambria" w:cs="Times"/>
        </w:rPr>
      </w:pPr>
      <w:r w:rsidRPr="009000ED">
        <w:rPr>
          <w:rFonts w:ascii="Cambria" w:hAnsi="Cambria" w:cs="Times"/>
        </w:rPr>
        <w:t>Izjavljamo, da so zgoraj navedeni podatki o izvedbi referenčnega projekta resnični.</w:t>
      </w:r>
    </w:p>
    <w:p w:rsidR="00F70874" w:rsidRPr="009000ED" w:rsidRDefault="00F70874" w:rsidP="00F70874">
      <w:pPr>
        <w:spacing w:line="276" w:lineRule="auto"/>
        <w:jc w:val="both"/>
        <w:rPr>
          <w:rFonts w:ascii="Cambria" w:hAnsi="Cambria"/>
        </w:rPr>
      </w:pPr>
    </w:p>
    <w:p w:rsidR="00F70874" w:rsidRPr="009000ED" w:rsidRDefault="00F70874" w:rsidP="00F70874">
      <w:pPr>
        <w:spacing w:line="276" w:lineRule="auto"/>
        <w:jc w:val="both"/>
        <w:rPr>
          <w:rFonts w:ascii="Cambria" w:hAnsi="Cambria"/>
        </w:rPr>
      </w:pPr>
    </w:p>
    <w:p w:rsidR="00F70874" w:rsidRDefault="00F70874"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5908FA" w:rsidRDefault="005908FA" w:rsidP="00F70874">
      <w:pPr>
        <w:spacing w:line="264" w:lineRule="auto"/>
        <w:jc w:val="both"/>
        <w:rPr>
          <w:rFonts w:ascii="Cambria" w:hAnsi="Cambria" w:cs="Tahoma"/>
        </w:rPr>
      </w:pPr>
    </w:p>
    <w:p w:rsidR="00F70874" w:rsidRPr="009000ED" w:rsidRDefault="00F70874" w:rsidP="00F70874">
      <w:pPr>
        <w:spacing w:line="264"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F70874" w:rsidRPr="009000ED" w:rsidRDefault="00F70874" w:rsidP="00F70874">
      <w:pPr>
        <w:spacing w:line="264" w:lineRule="auto"/>
        <w:jc w:val="both"/>
        <w:rPr>
          <w:rFonts w:ascii="Cambria" w:hAnsi="Cambria" w:cs="Tahoma"/>
          <w:b/>
        </w:rPr>
      </w:pPr>
    </w:p>
    <w:p w:rsidR="00F70874" w:rsidRPr="009000ED" w:rsidRDefault="00F70874" w:rsidP="00F70874">
      <w:pPr>
        <w:spacing w:line="264"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F70874" w:rsidRPr="009000ED" w:rsidRDefault="00F70874" w:rsidP="00F70874">
      <w:pPr>
        <w:spacing w:line="264"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F70874" w:rsidRPr="009000ED" w:rsidRDefault="00F70874" w:rsidP="00F70874">
      <w:pPr>
        <w:spacing w:line="264" w:lineRule="auto"/>
        <w:ind w:left="4320" w:firstLine="720"/>
        <w:jc w:val="both"/>
        <w:rPr>
          <w:rFonts w:ascii="Cambria" w:hAnsi="Cambria" w:cs="Tahoma"/>
        </w:rPr>
      </w:pPr>
      <w:r w:rsidRPr="009000ED">
        <w:rPr>
          <w:rFonts w:ascii="Cambria" w:hAnsi="Cambria" w:cs="Tahoma"/>
        </w:rPr>
        <w:t>_______________________________</w:t>
      </w:r>
    </w:p>
    <w:p w:rsidR="002E2071" w:rsidRPr="009000ED" w:rsidRDefault="00F70874" w:rsidP="00F70874">
      <w:pPr>
        <w:spacing w:line="276" w:lineRule="auto"/>
        <w:jc w:val="right"/>
        <w:rPr>
          <w:rFonts w:ascii="Cambria" w:hAnsi="Cambria"/>
          <w:sz w:val="18"/>
          <w:szCs w:val="18"/>
        </w:rPr>
      </w:pPr>
      <w:r w:rsidRPr="009000ED">
        <w:rPr>
          <w:rFonts w:ascii="Cambria" w:hAnsi="Cambria"/>
          <w:sz w:val="18"/>
          <w:szCs w:val="18"/>
        </w:rPr>
        <w:br w:type="page"/>
      </w:r>
      <w:r w:rsidR="002E2071" w:rsidRPr="009000ED">
        <w:rPr>
          <w:rFonts w:ascii="Cambria" w:hAnsi="Cambria"/>
          <w:sz w:val="18"/>
          <w:szCs w:val="18"/>
        </w:rPr>
        <w:lastRenderedPageBreak/>
        <w:t>OBRAZEC</w:t>
      </w:r>
      <w:r w:rsidR="002E2071" w:rsidRPr="009000ED">
        <w:rPr>
          <w:rFonts w:ascii="Cambria" w:hAnsi="Cambria"/>
          <w:sz w:val="18"/>
          <w:szCs w:val="18"/>
        </w:rPr>
        <w:noBreakHyphen/>
      </w:r>
      <w:r>
        <w:rPr>
          <w:rFonts w:ascii="Cambria" w:hAnsi="Cambria"/>
          <w:sz w:val="18"/>
          <w:szCs w:val="18"/>
        </w:rPr>
        <w:t>8</w:t>
      </w:r>
    </w:p>
    <w:p w:rsidR="009000ED" w:rsidRPr="00E078F1" w:rsidRDefault="009000ED" w:rsidP="00670AC5">
      <w:pPr>
        <w:spacing w:line="276" w:lineRule="auto"/>
        <w:jc w:val="both"/>
        <w:rPr>
          <w:rFonts w:ascii="Cambria" w:hAnsi="Cambria"/>
          <w:b/>
        </w:rPr>
      </w:pPr>
      <w:r w:rsidRPr="00E078F1">
        <w:rPr>
          <w:rFonts w:ascii="Cambria" w:hAnsi="Cambria"/>
          <w:b/>
        </w:rPr>
        <w:t>Naročnik:</w:t>
      </w:r>
      <w:r w:rsidRPr="00E078F1">
        <w:rPr>
          <w:rFonts w:ascii="Cambria" w:hAnsi="Cambria"/>
          <w:b/>
        </w:rPr>
        <w:tab/>
      </w:r>
      <w:r>
        <w:rPr>
          <w:rFonts w:ascii="Cambria" w:hAnsi="Cambria"/>
          <w:b/>
        </w:rPr>
        <w:t>KOMUNALA SLOVENSKA BISTRICA d.o.o.</w:t>
      </w:r>
    </w:p>
    <w:p w:rsidR="009000ED" w:rsidRPr="00E078F1" w:rsidRDefault="009000ED" w:rsidP="00670AC5">
      <w:pPr>
        <w:spacing w:line="276" w:lineRule="auto"/>
        <w:jc w:val="both"/>
        <w:rPr>
          <w:rFonts w:ascii="Cambria" w:hAnsi="Cambria"/>
          <w:b/>
        </w:rPr>
      </w:pPr>
      <w:r w:rsidRPr="00E078F1">
        <w:rPr>
          <w:rFonts w:ascii="Cambria" w:hAnsi="Cambria"/>
          <w:b/>
        </w:rPr>
        <w:tab/>
      </w:r>
      <w:r w:rsidRPr="00E078F1">
        <w:rPr>
          <w:rFonts w:ascii="Cambria" w:hAnsi="Cambria"/>
          <w:b/>
        </w:rPr>
        <w:tab/>
      </w:r>
      <w:r>
        <w:rPr>
          <w:rFonts w:ascii="Cambria" w:hAnsi="Cambria"/>
          <w:b/>
        </w:rPr>
        <w:t>Ul. Pohorskega bataljona 12</w:t>
      </w:r>
    </w:p>
    <w:p w:rsidR="009000ED" w:rsidRPr="00E078F1" w:rsidRDefault="009000ED" w:rsidP="00670AC5">
      <w:pPr>
        <w:spacing w:line="276" w:lineRule="auto"/>
        <w:jc w:val="both"/>
        <w:rPr>
          <w:rFonts w:ascii="Cambria" w:hAnsi="Cambria"/>
          <w:b/>
        </w:rPr>
      </w:pPr>
      <w:r w:rsidRPr="00E078F1">
        <w:rPr>
          <w:rFonts w:ascii="Cambria" w:hAnsi="Cambria"/>
          <w:b/>
        </w:rPr>
        <w:tab/>
      </w:r>
      <w:r w:rsidRPr="00E078F1">
        <w:rPr>
          <w:rFonts w:ascii="Cambria" w:hAnsi="Cambria"/>
          <w:b/>
        </w:rPr>
        <w:tab/>
      </w:r>
      <w:r>
        <w:rPr>
          <w:rFonts w:ascii="Cambria" w:hAnsi="Cambria"/>
          <w:b/>
        </w:rPr>
        <w:t>2310 Slovenska Bistrica</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2E2071" w:rsidRPr="009000ED" w:rsidRDefault="002E2071" w:rsidP="00670AC5">
      <w:pPr>
        <w:spacing w:line="276" w:lineRule="auto"/>
        <w:jc w:val="both"/>
        <w:rPr>
          <w:rFonts w:ascii="Cambria" w:hAnsi="Cambria"/>
        </w:rPr>
      </w:pPr>
    </w:p>
    <w:p w:rsidR="00053F24" w:rsidRPr="009000ED" w:rsidRDefault="00053F24" w:rsidP="00670AC5">
      <w:pPr>
        <w:spacing w:line="276" w:lineRule="auto"/>
        <w:jc w:val="both"/>
        <w:rPr>
          <w:rFonts w:ascii="Cambria" w:hAnsi="Cambria"/>
          <w:u w:val="single"/>
        </w:rPr>
      </w:pPr>
    </w:p>
    <w:p w:rsidR="00053F24" w:rsidRPr="009000ED" w:rsidRDefault="00F45CF4" w:rsidP="00670AC5">
      <w:pPr>
        <w:spacing w:line="276" w:lineRule="auto"/>
        <w:jc w:val="center"/>
        <w:rPr>
          <w:rFonts w:ascii="Cambria" w:hAnsi="Cambria"/>
          <w:b/>
          <w:sz w:val="24"/>
          <w:szCs w:val="24"/>
        </w:rPr>
      </w:pPr>
      <w:r>
        <w:rPr>
          <w:rFonts w:ascii="Cambria" w:hAnsi="Cambria"/>
          <w:b/>
          <w:sz w:val="24"/>
          <w:szCs w:val="24"/>
        </w:rPr>
        <w:t>IZJAVA O TEHNIČNI IN KADROVSKI ZMOGLJIVOSTI</w:t>
      </w:r>
    </w:p>
    <w:p w:rsidR="00053F24" w:rsidRDefault="00053F24" w:rsidP="00670AC5">
      <w:pPr>
        <w:spacing w:line="276" w:lineRule="auto"/>
        <w:jc w:val="both"/>
        <w:rPr>
          <w:rFonts w:ascii="Cambria" w:hAnsi="Cambria"/>
        </w:rPr>
      </w:pPr>
    </w:p>
    <w:p w:rsidR="00F45CF4" w:rsidRDefault="00F45CF4" w:rsidP="00670AC5">
      <w:pPr>
        <w:spacing w:line="276" w:lineRule="auto"/>
        <w:jc w:val="both"/>
        <w:rPr>
          <w:rFonts w:ascii="Cambria" w:hAnsi="Cambria"/>
        </w:rPr>
      </w:pPr>
    </w:p>
    <w:p w:rsidR="00F45CF4" w:rsidRPr="00F45CF4" w:rsidRDefault="00F45CF4" w:rsidP="00670AC5">
      <w:pPr>
        <w:spacing w:line="276" w:lineRule="auto"/>
        <w:jc w:val="both"/>
        <w:rPr>
          <w:rFonts w:ascii="Cambria" w:hAnsi="Cambria"/>
        </w:rPr>
      </w:pPr>
      <w:r w:rsidRPr="00F45CF4">
        <w:rPr>
          <w:rFonts w:ascii="Cambria" w:hAnsi="Cambria"/>
        </w:rPr>
        <w:t>Pod kazensko in materialno odgovornostjo izjavljamo, da</w:t>
      </w:r>
      <w:r w:rsidR="00F70874">
        <w:rPr>
          <w:rFonts w:ascii="Cambria" w:hAnsi="Cambria"/>
        </w:rPr>
        <w:t xml:space="preserve"> imamo </w:t>
      </w:r>
      <w:r w:rsidR="00F70874" w:rsidRPr="00487B2B">
        <w:rPr>
          <w:rFonts w:ascii="Cambria" w:hAnsi="Cambria"/>
        </w:rPr>
        <w:t xml:space="preserve">ustrezne kadrovske in tehnične zmogljivosti, </w:t>
      </w:r>
      <w:r w:rsidR="00F70874" w:rsidRPr="00487B2B">
        <w:rPr>
          <w:rFonts w:ascii="Cambria" w:hAnsi="Cambria" w:cs="Tahoma"/>
        </w:rPr>
        <w:t xml:space="preserve">to je ustrezen strojni park (stroje, vozila), druge naprave in orodja ter vso potrebno opremo, skladno z zahtevami naročnika </w:t>
      </w:r>
      <w:r w:rsidR="00F70874" w:rsidRPr="00487B2B">
        <w:rPr>
          <w:rFonts w:ascii="Cambria" w:hAnsi="Cambria"/>
        </w:rPr>
        <w:t>za kvalitetno izvedbo celotnega naročila v predvidenem roku, v skladu z zahtevami iz dokumentacije v zvezi z javnim naročanjem, pravili stroke ter določili predpisov in standardov s področja predmeta naročila</w:t>
      </w:r>
      <w:r w:rsidR="00F70874">
        <w:rPr>
          <w:rFonts w:ascii="Cambria" w:hAnsi="Cambria"/>
        </w:rPr>
        <w:t>.</w:t>
      </w:r>
    </w:p>
    <w:p w:rsidR="00F45CF4" w:rsidRPr="00F45CF4" w:rsidRDefault="00F45CF4" w:rsidP="00670AC5">
      <w:pPr>
        <w:spacing w:line="276" w:lineRule="auto"/>
        <w:jc w:val="both"/>
        <w:rPr>
          <w:rFonts w:ascii="Cambria" w:hAnsi="Cambria"/>
        </w:rPr>
      </w:pPr>
    </w:p>
    <w:p w:rsidR="00F45CF4" w:rsidRDefault="00F70874" w:rsidP="00670AC5">
      <w:pPr>
        <w:spacing w:line="276" w:lineRule="auto"/>
        <w:rPr>
          <w:rFonts w:ascii="Cambria" w:hAnsi="Cambria"/>
        </w:rPr>
      </w:pPr>
      <w:r>
        <w:rPr>
          <w:rFonts w:ascii="Cambria" w:hAnsi="Cambria"/>
        </w:rPr>
        <w:t>Za izvedbo razpisanih storitev zagotavljamo:</w:t>
      </w:r>
    </w:p>
    <w:p w:rsidR="00F70874" w:rsidRDefault="00F70874" w:rsidP="00670AC5">
      <w:pPr>
        <w:spacing w:line="276" w:lineRule="auto"/>
        <w:rPr>
          <w:rFonts w:ascii="Cambria" w:hAnsi="Cambria"/>
        </w:rPr>
      </w:pPr>
    </w:p>
    <w:p w:rsidR="005908FA" w:rsidRPr="005908FA" w:rsidRDefault="005908FA" w:rsidP="005908FA">
      <w:pPr>
        <w:pStyle w:val="ListParagraph"/>
        <w:numPr>
          <w:ilvl w:val="0"/>
          <w:numId w:val="25"/>
        </w:numPr>
        <w:pBdr>
          <w:top w:val="single" w:sz="4" w:space="1" w:color="auto"/>
          <w:left w:val="single" w:sz="4" w:space="4" w:color="auto"/>
          <w:bottom w:val="single" w:sz="4" w:space="1" w:color="auto"/>
          <w:right w:val="single" w:sz="4" w:space="4" w:color="auto"/>
        </w:pBdr>
        <w:spacing w:line="276" w:lineRule="auto"/>
        <w:ind w:left="284" w:hanging="284"/>
        <w:rPr>
          <w:rFonts w:ascii="Cambria" w:hAnsi="Cambria" w:cs="Arial"/>
          <w:b/>
          <w:bCs/>
        </w:rPr>
      </w:pPr>
      <w:r w:rsidRPr="005908FA">
        <w:rPr>
          <w:rFonts w:ascii="Cambria" w:hAnsi="Cambria" w:cs="Arial"/>
          <w:b/>
          <w:bCs/>
        </w:rPr>
        <w:t>Kontejnerjskega odvoza odpadkov iz zbirnega centra Oplotnica, Poljčane in Rače- Fram in kontejnerjskega odvoza na "klic"</w:t>
      </w:r>
    </w:p>
    <w:p w:rsidR="005908FA" w:rsidRPr="005908FA" w:rsidRDefault="005908FA" w:rsidP="005908FA">
      <w:pPr>
        <w:spacing w:line="276" w:lineRule="auto"/>
        <w:rPr>
          <w:rFonts w:ascii="Cambria" w:hAnsi="Cambria" w:cs="Arial"/>
        </w:rPr>
      </w:pPr>
    </w:p>
    <w:p w:rsidR="005908FA" w:rsidRPr="005908FA" w:rsidRDefault="005908FA" w:rsidP="005908FA">
      <w:pPr>
        <w:pStyle w:val="Standard"/>
        <w:numPr>
          <w:ilvl w:val="0"/>
          <w:numId w:val="26"/>
        </w:numPr>
        <w:spacing w:line="276" w:lineRule="auto"/>
        <w:jc w:val="both"/>
        <w:rPr>
          <w:rFonts w:ascii="Cambria" w:hAnsi="Cambria"/>
          <w:sz w:val="22"/>
          <w:szCs w:val="22"/>
        </w:rPr>
      </w:pPr>
      <w:r w:rsidRPr="005908FA">
        <w:rPr>
          <w:rFonts w:ascii="Cambria" w:hAnsi="Cambria"/>
          <w:sz w:val="22"/>
          <w:szCs w:val="22"/>
        </w:rPr>
        <w:t>dva dvoosna vozila za odvoz kontejnerjev skupne mase 18 ton,</w:t>
      </w:r>
    </w:p>
    <w:p w:rsidR="005908FA" w:rsidRPr="005908FA" w:rsidRDefault="005908FA" w:rsidP="005908FA">
      <w:pPr>
        <w:pStyle w:val="Standard"/>
        <w:numPr>
          <w:ilvl w:val="0"/>
          <w:numId w:val="26"/>
        </w:numPr>
        <w:spacing w:line="276" w:lineRule="auto"/>
        <w:jc w:val="both"/>
        <w:rPr>
          <w:rFonts w:ascii="Cambria" w:hAnsi="Cambria"/>
          <w:sz w:val="22"/>
          <w:szCs w:val="22"/>
        </w:rPr>
      </w:pPr>
      <w:r w:rsidRPr="005908FA">
        <w:rPr>
          <w:rFonts w:ascii="Cambria" w:hAnsi="Cambria"/>
          <w:sz w:val="22"/>
          <w:szCs w:val="22"/>
        </w:rPr>
        <w:t>ena dvoosna prikolica za odvoz kontejnerjev do količine 12 m</w:t>
      </w:r>
      <w:r w:rsidRPr="005908FA">
        <w:rPr>
          <w:rFonts w:ascii="Cambria" w:hAnsi="Cambria"/>
          <w:sz w:val="22"/>
          <w:szCs w:val="22"/>
          <w:vertAlign w:val="superscript"/>
        </w:rPr>
        <w:t>3</w:t>
      </w:r>
      <w:r w:rsidRPr="005908FA">
        <w:rPr>
          <w:rFonts w:ascii="Cambria" w:hAnsi="Cambria"/>
          <w:sz w:val="22"/>
          <w:szCs w:val="22"/>
        </w:rPr>
        <w:t>,</w:t>
      </w:r>
    </w:p>
    <w:p w:rsidR="005908FA" w:rsidRPr="005908FA" w:rsidRDefault="005908FA" w:rsidP="005908FA">
      <w:pPr>
        <w:pStyle w:val="Standard"/>
        <w:numPr>
          <w:ilvl w:val="0"/>
          <w:numId w:val="26"/>
        </w:numPr>
        <w:spacing w:line="276" w:lineRule="auto"/>
        <w:jc w:val="both"/>
        <w:rPr>
          <w:rFonts w:ascii="Cambria" w:hAnsi="Cambria"/>
          <w:sz w:val="22"/>
          <w:szCs w:val="22"/>
        </w:rPr>
      </w:pPr>
      <w:r w:rsidRPr="005908FA">
        <w:rPr>
          <w:rFonts w:ascii="Cambria" w:hAnsi="Cambria"/>
          <w:sz w:val="22"/>
          <w:szCs w:val="22"/>
        </w:rPr>
        <w:t>eno vozilo skupne mase 26 ton za odovz kotalnih kontejnerjev z dvigalom za naklad odpadkov  ("grajfer") in prikolica za odvoz kotalnih kontejnerjev do velikosti 35 m</w:t>
      </w:r>
      <w:r w:rsidRPr="005908FA">
        <w:rPr>
          <w:rFonts w:ascii="Cambria" w:hAnsi="Cambria"/>
          <w:sz w:val="22"/>
          <w:szCs w:val="22"/>
          <w:vertAlign w:val="superscript"/>
        </w:rPr>
        <w:t>3</w:t>
      </w:r>
      <w:r w:rsidRPr="005908FA">
        <w:rPr>
          <w:rFonts w:ascii="Cambria" w:hAnsi="Cambria"/>
          <w:sz w:val="22"/>
          <w:szCs w:val="22"/>
        </w:rPr>
        <w:t xml:space="preserve"> ("abroll").</w:t>
      </w:r>
    </w:p>
    <w:p w:rsidR="00F70874" w:rsidRPr="005908FA" w:rsidRDefault="00F70874" w:rsidP="00F70874">
      <w:pPr>
        <w:spacing w:line="276" w:lineRule="auto"/>
        <w:jc w:val="both"/>
        <w:rPr>
          <w:rFonts w:ascii="Cambria" w:hAnsi="Cambria"/>
          <w:iCs/>
          <w:color w:val="000000"/>
        </w:rPr>
      </w:pPr>
    </w:p>
    <w:p w:rsidR="00F70874" w:rsidRPr="005908FA" w:rsidRDefault="00F70874" w:rsidP="00F70874">
      <w:pPr>
        <w:spacing w:line="276" w:lineRule="auto"/>
        <w:jc w:val="both"/>
        <w:rPr>
          <w:rFonts w:ascii="Cambria" w:hAnsi="Cambria"/>
        </w:rPr>
      </w:pPr>
      <w:r w:rsidRPr="005908FA">
        <w:rPr>
          <w:rFonts w:ascii="Cambria" w:hAnsi="Cambria"/>
        </w:rPr>
        <w:t>Vpis vozil in karakteristik, ki jih zagotavlja ponudnik:</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857"/>
        <w:gridCol w:w="1857"/>
        <w:gridCol w:w="1886"/>
        <w:gridCol w:w="1869"/>
      </w:tblGrid>
      <w:tr w:rsidR="00F70874" w:rsidRPr="005908FA" w:rsidTr="005E1EDE">
        <w:tc>
          <w:tcPr>
            <w:tcW w:w="2024" w:type="dxa"/>
            <w:shd w:val="clear" w:color="auto" w:fill="auto"/>
          </w:tcPr>
          <w:p w:rsidR="00F70874" w:rsidRPr="005908FA" w:rsidRDefault="00F70874" w:rsidP="00F70874">
            <w:pPr>
              <w:spacing w:line="276" w:lineRule="auto"/>
              <w:jc w:val="both"/>
              <w:rPr>
                <w:rFonts w:ascii="Cambria" w:hAnsi="Cambria"/>
              </w:rPr>
            </w:pPr>
          </w:p>
        </w:tc>
        <w:tc>
          <w:tcPr>
            <w:tcW w:w="1857"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Vozilo 1 - oznaka</w:t>
            </w:r>
          </w:p>
        </w:tc>
        <w:tc>
          <w:tcPr>
            <w:tcW w:w="1857"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Vozilo 2 - oznaka</w:t>
            </w:r>
          </w:p>
        </w:tc>
        <w:tc>
          <w:tcPr>
            <w:tcW w:w="1886"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Vozilo3- oznaka</w:t>
            </w:r>
          </w:p>
        </w:tc>
        <w:tc>
          <w:tcPr>
            <w:tcW w:w="1869"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Vozilo 4 - oznaka</w:t>
            </w:r>
          </w:p>
        </w:tc>
      </w:tr>
      <w:tr w:rsidR="00F70874" w:rsidRPr="005908FA" w:rsidTr="005E1EDE">
        <w:tc>
          <w:tcPr>
            <w:tcW w:w="2024"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Registrska številka vozila</w:t>
            </w: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86" w:type="dxa"/>
            <w:shd w:val="clear" w:color="auto" w:fill="auto"/>
          </w:tcPr>
          <w:p w:rsidR="00F70874" w:rsidRPr="005908FA" w:rsidRDefault="00F70874" w:rsidP="00F70874">
            <w:pPr>
              <w:spacing w:line="276" w:lineRule="auto"/>
              <w:jc w:val="both"/>
              <w:rPr>
                <w:rFonts w:ascii="Cambria" w:hAnsi="Cambria"/>
              </w:rPr>
            </w:pPr>
          </w:p>
        </w:tc>
        <w:tc>
          <w:tcPr>
            <w:tcW w:w="1869" w:type="dxa"/>
            <w:shd w:val="clear" w:color="auto" w:fill="auto"/>
          </w:tcPr>
          <w:p w:rsidR="00F70874" w:rsidRPr="005908FA" w:rsidRDefault="00F70874" w:rsidP="00F70874">
            <w:pPr>
              <w:spacing w:line="276" w:lineRule="auto"/>
              <w:jc w:val="both"/>
              <w:rPr>
                <w:rFonts w:ascii="Cambria" w:hAnsi="Cambria"/>
              </w:rPr>
            </w:pPr>
          </w:p>
        </w:tc>
      </w:tr>
      <w:tr w:rsidR="00F70874" w:rsidRPr="005908FA" w:rsidTr="005E1EDE">
        <w:tc>
          <w:tcPr>
            <w:tcW w:w="2024"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Karakteristike vozila:</w:t>
            </w: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86" w:type="dxa"/>
            <w:shd w:val="clear" w:color="auto" w:fill="auto"/>
          </w:tcPr>
          <w:p w:rsidR="00F70874" w:rsidRPr="005908FA" w:rsidRDefault="00F70874" w:rsidP="00F70874">
            <w:pPr>
              <w:spacing w:line="276" w:lineRule="auto"/>
              <w:jc w:val="both"/>
              <w:rPr>
                <w:rFonts w:ascii="Cambria" w:hAnsi="Cambria"/>
              </w:rPr>
            </w:pPr>
          </w:p>
        </w:tc>
        <w:tc>
          <w:tcPr>
            <w:tcW w:w="1869" w:type="dxa"/>
            <w:shd w:val="clear" w:color="auto" w:fill="auto"/>
          </w:tcPr>
          <w:p w:rsidR="00F70874" w:rsidRPr="005908FA" w:rsidRDefault="00F70874" w:rsidP="00F70874">
            <w:pPr>
              <w:spacing w:line="276" w:lineRule="auto"/>
              <w:jc w:val="both"/>
              <w:rPr>
                <w:rFonts w:ascii="Cambria" w:hAnsi="Cambria"/>
              </w:rPr>
            </w:pPr>
          </w:p>
        </w:tc>
      </w:tr>
      <w:tr w:rsidR="00F70874" w:rsidRPr="005908FA" w:rsidTr="005E1EDE">
        <w:tc>
          <w:tcPr>
            <w:tcW w:w="2024" w:type="dxa"/>
            <w:shd w:val="clear" w:color="auto" w:fill="auto"/>
          </w:tcPr>
          <w:p w:rsidR="00F70874" w:rsidRPr="005908FA" w:rsidRDefault="00F70874"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Število osi</w:t>
            </w: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86" w:type="dxa"/>
            <w:shd w:val="clear" w:color="auto" w:fill="auto"/>
          </w:tcPr>
          <w:p w:rsidR="00F70874" w:rsidRPr="005908FA" w:rsidRDefault="00F70874" w:rsidP="00F70874">
            <w:pPr>
              <w:spacing w:line="276" w:lineRule="auto"/>
              <w:jc w:val="both"/>
              <w:rPr>
                <w:rFonts w:ascii="Cambria" w:hAnsi="Cambria"/>
              </w:rPr>
            </w:pPr>
          </w:p>
        </w:tc>
        <w:tc>
          <w:tcPr>
            <w:tcW w:w="1869" w:type="dxa"/>
            <w:shd w:val="clear" w:color="auto" w:fill="auto"/>
          </w:tcPr>
          <w:p w:rsidR="00F70874" w:rsidRPr="005908FA" w:rsidRDefault="00F70874" w:rsidP="00F70874">
            <w:pPr>
              <w:spacing w:line="276" w:lineRule="auto"/>
              <w:jc w:val="both"/>
              <w:rPr>
                <w:rFonts w:ascii="Cambria" w:hAnsi="Cambria"/>
              </w:rPr>
            </w:pPr>
          </w:p>
        </w:tc>
      </w:tr>
      <w:tr w:rsidR="00F70874" w:rsidRPr="005908FA" w:rsidTr="005E1EDE">
        <w:tc>
          <w:tcPr>
            <w:tcW w:w="2024" w:type="dxa"/>
            <w:shd w:val="clear" w:color="auto" w:fill="auto"/>
          </w:tcPr>
          <w:p w:rsidR="00894D99" w:rsidRPr="005908FA" w:rsidRDefault="00894D99" w:rsidP="00F70874">
            <w:pPr>
              <w:spacing w:line="276" w:lineRule="auto"/>
              <w:jc w:val="both"/>
              <w:rPr>
                <w:rFonts w:ascii="Cambria" w:hAnsi="Cambria"/>
              </w:rPr>
            </w:pPr>
          </w:p>
          <w:p w:rsidR="00F70874" w:rsidRPr="005908FA" w:rsidRDefault="00F70874" w:rsidP="00F70874">
            <w:pPr>
              <w:spacing w:line="276" w:lineRule="auto"/>
              <w:jc w:val="both"/>
              <w:rPr>
                <w:rFonts w:ascii="Cambria" w:hAnsi="Cambria"/>
              </w:rPr>
            </w:pPr>
            <w:r w:rsidRPr="005908FA">
              <w:rPr>
                <w:rFonts w:ascii="Cambria" w:hAnsi="Cambria"/>
              </w:rPr>
              <w:t>Emisijski razred</w:t>
            </w: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57" w:type="dxa"/>
            <w:shd w:val="clear" w:color="auto" w:fill="auto"/>
          </w:tcPr>
          <w:p w:rsidR="00F70874" w:rsidRPr="005908FA" w:rsidRDefault="00F70874" w:rsidP="00F70874">
            <w:pPr>
              <w:spacing w:line="276" w:lineRule="auto"/>
              <w:jc w:val="both"/>
              <w:rPr>
                <w:rFonts w:ascii="Cambria" w:hAnsi="Cambria"/>
              </w:rPr>
            </w:pPr>
          </w:p>
        </w:tc>
        <w:tc>
          <w:tcPr>
            <w:tcW w:w="1886" w:type="dxa"/>
            <w:shd w:val="clear" w:color="auto" w:fill="auto"/>
          </w:tcPr>
          <w:p w:rsidR="00F70874" w:rsidRPr="005908FA" w:rsidRDefault="00F70874" w:rsidP="00F70874">
            <w:pPr>
              <w:spacing w:line="276" w:lineRule="auto"/>
              <w:jc w:val="both"/>
              <w:rPr>
                <w:rFonts w:ascii="Cambria" w:hAnsi="Cambria"/>
              </w:rPr>
            </w:pPr>
          </w:p>
        </w:tc>
        <w:tc>
          <w:tcPr>
            <w:tcW w:w="1869" w:type="dxa"/>
            <w:shd w:val="clear" w:color="auto" w:fill="auto"/>
          </w:tcPr>
          <w:p w:rsidR="00F70874" w:rsidRPr="005908FA" w:rsidRDefault="00F70874" w:rsidP="00F70874">
            <w:pPr>
              <w:spacing w:line="276" w:lineRule="auto"/>
              <w:jc w:val="both"/>
              <w:rPr>
                <w:rFonts w:ascii="Cambria" w:hAnsi="Cambria"/>
              </w:rPr>
            </w:pPr>
          </w:p>
        </w:tc>
      </w:tr>
    </w:tbl>
    <w:p w:rsidR="00F70874" w:rsidRPr="005908FA" w:rsidRDefault="00F70874" w:rsidP="00F70874">
      <w:pPr>
        <w:spacing w:line="276" w:lineRule="auto"/>
        <w:jc w:val="both"/>
        <w:rPr>
          <w:rFonts w:ascii="Cambria" w:hAnsi="Cambria"/>
        </w:rPr>
      </w:pPr>
    </w:p>
    <w:p w:rsidR="00520661" w:rsidRPr="005908FA" w:rsidRDefault="007C14C7" w:rsidP="00520661">
      <w:pPr>
        <w:spacing w:line="276" w:lineRule="auto"/>
        <w:jc w:val="both"/>
        <w:rPr>
          <w:rFonts w:ascii="Cambria" w:hAnsi="Cambria"/>
        </w:rPr>
      </w:pPr>
      <w:r w:rsidRPr="005908FA">
        <w:rPr>
          <w:rFonts w:ascii="Cambria" w:hAnsi="Cambria"/>
        </w:rPr>
        <w:t>Priloga: kopija prometnih dovoljenj in homologaci</w:t>
      </w:r>
      <w:r w:rsidR="00520661" w:rsidRPr="005908FA">
        <w:rPr>
          <w:rFonts w:ascii="Cambria" w:hAnsi="Cambria"/>
        </w:rPr>
        <w:t>j.</w:t>
      </w:r>
    </w:p>
    <w:p w:rsidR="00474424" w:rsidRDefault="00474424" w:rsidP="00520661">
      <w:pPr>
        <w:spacing w:line="276" w:lineRule="auto"/>
        <w:jc w:val="both"/>
        <w:rPr>
          <w:rFonts w:ascii="Cambria" w:hAnsi="Cambria"/>
        </w:rPr>
      </w:pPr>
    </w:p>
    <w:p w:rsidR="005908FA" w:rsidRPr="005908FA" w:rsidRDefault="005908FA" w:rsidP="005908FA">
      <w:pPr>
        <w:pStyle w:val="ListParagraph"/>
        <w:numPr>
          <w:ilvl w:val="0"/>
          <w:numId w:val="25"/>
        </w:numPr>
        <w:pBdr>
          <w:top w:val="single" w:sz="4" w:space="1" w:color="auto"/>
          <w:left w:val="single" w:sz="4" w:space="4" w:color="auto"/>
          <w:bottom w:val="single" w:sz="4" w:space="1" w:color="auto"/>
          <w:right w:val="single" w:sz="4" w:space="4" w:color="auto"/>
        </w:pBdr>
        <w:spacing w:line="276" w:lineRule="auto"/>
        <w:ind w:left="284" w:hanging="284"/>
        <w:rPr>
          <w:rFonts w:ascii="Cambria" w:hAnsi="Cambria" w:cs="Arial"/>
          <w:b/>
          <w:bCs/>
        </w:rPr>
      </w:pPr>
      <w:r w:rsidRPr="005908FA">
        <w:rPr>
          <w:rFonts w:ascii="Cambria" w:hAnsi="Cambria" w:cs="Arial"/>
          <w:b/>
          <w:bCs/>
        </w:rPr>
        <w:lastRenderedPageBreak/>
        <w:t>Odvoz kosovnih odpadkov (20 03 07) po sistemu "od vrat do vrat"</w:t>
      </w:r>
    </w:p>
    <w:p w:rsidR="00F70874" w:rsidRPr="00F70874" w:rsidRDefault="00F70874" w:rsidP="00F70874">
      <w:pPr>
        <w:spacing w:line="276" w:lineRule="auto"/>
        <w:jc w:val="both"/>
        <w:rPr>
          <w:rFonts w:ascii="Cambria" w:hAnsi="Cambria"/>
        </w:rPr>
      </w:pPr>
    </w:p>
    <w:p w:rsidR="005908FA" w:rsidRDefault="005908FA" w:rsidP="005908FA">
      <w:pPr>
        <w:pStyle w:val="Standard"/>
        <w:numPr>
          <w:ilvl w:val="0"/>
          <w:numId w:val="28"/>
        </w:numPr>
        <w:spacing w:line="276" w:lineRule="auto"/>
        <w:ind w:left="284" w:hanging="284"/>
        <w:jc w:val="both"/>
        <w:rPr>
          <w:rFonts w:ascii="Cambria" w:hAnsi="Cambria"/>
          <w:sz w:val="22"/>
          <w:szCs w:val="22"/>
        </w:rPr>
      </w:pPr>
      <w:r w:rsidRPr="00842063">
        <w:rPr>
          <w:rFonts w:ascii="Cambria" w:hAnsi="Cambria"/>
          <w:sz w:val="22"/>
          <w:szCs w:val="22"/>
        </w:rPr>
        <w:t>dva dvoosna vozila za odvoz kontejnerjev skupne mase 18 ton</w:t>
      </w:r>
      <w:r>
        <w:rPr>
          <w:rFonts w:ascii="Cambria" w:hAnsi="Cambria"/>
          <w:sz w:val="22"/>
          <w:szCs w:val="22"/>
        </w:rPr>
        <w:t>,</w:t>
      </w:r>
    </w:p>
    <w:p w:rsidR="005908FA" w:rsidRDefault="005908FA" w:rsidP="005908FA">
      <w:pPr>
        <w:pStyle w:val="Standard"/>
        <w:numPr>
          <w:ilvl w:val="0"/>
          <w:numId w:val="28"/>
        </w:numPr>
        <w:spacing w:line="276" w:lineRule="auto"/>
        <w:ind w:left="284" w:hanging="284"/>
        <w:jc w:val="both"/>
        <w:rPr>
          <w:rFonts w:ascii="Cambria" w:hAnsi="Cambria"/>
          <w:sz w:val="22"/>
          <w:szCs w:val="22"/>
        </w:rPr>
      </w:pPr>
      <w:r w:rsidRPr="007F6B74">
        <w:rPr>
          <w:rFonts w:ascii="Cambria" w:hAnsi="Cambria"/>
          <w:sz w:val="22"/>
          <w:szCs w:val="22"/>
        </w:rPr>
        <w:t>ena dvoosna prikolica za odvoz kontejnerjev do količine 12 m</w:t>
      </w:r>
      <w:r w:rsidRPr="007F6B74">
        <w:rPr>
          <w:rFonts w:ascii="Cambria" w:hAnsi="Cambria"/>
          <w:sz w:val="22"/>
          <w:szCs w:val="22"/>
          <w:vertAlign w:val="superscript"/>
        </w:rPr>
        <w:t>3</w:t>
      </w:r>
    </w:p>
    <w:p w:rsidR="005908FA" w:rsidRPr="007F6B74" w:rsidRDefault="005908FA" w:rsidP="005908FA">
      <w:pPr>
        <w:pStyle w:val="Standard"/>
        <w:numPr>
          <w:ilvl w:val="0"/>
          <w:numId w:val="28"/>
        </w:numPr>
        <w:spacing w:line="276" w:lineRule="auto"/>
        <w:ind w:left="284" w:hanging="284"/>
        <w:jc w:val="both"/>
        <w:rPr>
          <w:rFonts w:ascii="Cambria" w:hAnsi="Cambria"/>
          <w:sz w:val="22"/>
          <w:szCs w:val="22"/>
        </w:rPr>
      </w:pPr>
      <w:r w:rsidRPr="007F6B74">
        <w:rPr>
          <w:rFonts w:ascii="Cambria" w:hAnsi="Cambria"/>
          <w:sz w:val="22"/>
          <w:szCs w:val="22"/>
        </w:rPr>
        <w:t>eno troosno vozilo za kotalne kontejnerje z dvigalom ("grajfer") za natovarjanje kosovnih odpadkov</w:t>
      </w:r>
      <w:r>
        <w:rPr>
          <w:rFonts w:ascii="Cambria" w:hAnsi="Cambria"/>
          <w:sz w:val="22"/>
          <w:szCs w:val="22"/>
        </w:rPr>
        <w:t>.</w:t>
      </w:r>
    </w:p>
    <w:p w:rsidR="00F70874" w:rsidRPr="00F70874" w:rsidRDefault="00F70874" w:rsidP="00F70874">
      <w:pPr>
        <w:spacing w:line="276" w:lineRule="auto"/>
        <w:jc w:val="both"/>
        <w:rPr>
          <w:rFonts w:ascii="Cambria" w:hAnsi="Cambria"/>
        </w:rPr>
      </w:pPr>
    </w:p>
    <w:p w:rsidR="00F70874" w:rsidRDefault="00F70874" w:rsidP="00F70874">
      <w:pPr>
        <w:spacing w:line="276" w:lineRule="auto"/>
        <w:jc w:val="both"/>
        <w:rPr>
          <w:rFonts w:ascii="Cambria" w:hAnsi="Cambria"/>
        </w:rPr>
      </w:pPr>
      <w:r w:rsidRPr="00F70874">
        <w:rPr>
          <w:rFonts w:ascii="Cambria" w:hAnsi="Cambria"/>
        </w:rPr>
        <w:t>Vpis vozil in karakteristik, ki jih zagotavlja ponudnik:</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857"/>
        <w:gridCol w:w="1857"/>
        <w:gridCol w:w="1886"/>
        <w:gridCol w:w="1869"/>
      </w:tblGrid>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 1 - oznaka</w:t>
            </w:r>
          </w:p>
        </w:tc>
        <w:tc>
          <w:tcPr>
            <w:tcW w:w="1857"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 2 - oznaka</w:t>
            </w:r>
          </w:p>
        </w:tc>
        <w:tc>
          <w:tcPr>
            <w:tcW w:w="1886"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Vozilo3- oznaka</w:t>
            </w:r>
          </w:p>
        </w:tc>
        <w:tc>
          <w:tcPr>
            <w:tcW w:w="1869"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 4 - oznaka</w:t>
            </w: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Registrska številka vozila</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Karakteristike vozila:</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Število osi</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Emisijski razred</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bl>
    <w:p w:rsidR="005908FA" w:rsidRDefault="005908FA" w:rsidP="00F70874">
      <w:pPr>
        <w:spacing w:line="276" w:lineRule="auto"/>
        <w:jc w:val="both"/>
        <w:rPr>
          <w:rFonts w:ascii="Cambria" w:hAnsi="Cambria"/>
        </w:rPr>
      </w:pPr>
    </w:p>
    <w:p w:rsidR="005908FA" w:rsidRPr="005908FA" w:rsidRDefault="005908FA" w:rsidP="005908FA">
      <w:pPr>
        <w:spacing w:line="276" w:lineRule="auto"/>
        <w:jc w:val="both"/>
        <w:rPr>
          <w:rFonts w:ascii="Cambria" w:hAnsi="Cambria"/>
        </w:rPr>
      </w:pPr>
      <w:r w:rsidRPr="005908FA">
        <w:rPr>
          <w:rFonts w:ascii="Cambria" w:hAnsi="Cambria"/>
        </w:rPr>
        <w:t>Priloga: kopija prometnih dovoljenj in homologacij.</w:t>
      </w:r>
    </w:p>
    <w:p w:rsidR="005908FA" w:rsidRDefault="005908FA" w:rsidP="00F70874">
      <w:pPr>
        <w:spacing w:line="276" w:lineRule="auto"/>
        <w:jc w:val="both"/>
        <w:rPr>
          <w:rFonts w:ascii="Cambria" w:hAnsi="Cambria"/>
        </w:rPr>
      </w:pPr>
    </w:p>
    <w:p w:rsidR="005908FA" w:rsidRDefault="005908FA" w:rsidP="00F70874">
      <w:pPr>
        <w:spacing w:line="276" w:lineRule="auto"/>
        <w:jc w:val="both"/>
        <w:rPr>
          <w:rFonts w:ascii="Cambria" w:hAnsi="Cambria"/>
        </w:rPr>
      </w:pPr>
    </w:p>
    <w:p w:rsidR="005908FA" w:rsidRPr="005908FA" w:rsidRDefault="005908FA" w:rsidP="005908FA">
      <w:pPr>
        <w:pStyle w:val="Standard"/>
        <w:numPr>
          <w:ilvl w:val="0"/>
          <w:numId w:val="25"/>
        </w:numPr>
        <w:pBdr>
          <w:top w:val="single" w:sz="4" w:space="1" w:color="auto"/>
          <w:left w:val="single" w:sz="4" w:space="4" w:color="auto"/>
          <w:bottom w:val="single" w:sz="4" w:space="1" w:color="auto"/>
          <w:right w:val="single" w:sz="4" w:space="4" w:color="auto"/>
        </w:pBdr>
        <w:spacing w:line="276" w:lineRule="auto"/>
        <w:ind w:left="284" w:hanging="284"/>
        <w:rPr>
          <w:rFonts w:ascii="Cambria" w:hAnsi="Cambria" w:cs="Arial"/>
          <w:b/>
          <w:bCs/>
          <w:sz w:val="22"/>
          <w:szCs w:val="22"/>
        </w:rPr>
      </w:pPr>
      <w:r w:rsidRPr="005908FA">
        <w:rPr>
          <w:rFonts w:ascii="Cambria" w:hAnsi="Cambria" w:cs="Arial"/>
          <w:b/>
          <w:bCs/>
          <w:sz w:val="22"/>
          <w:szCs w:val="22"/>
        </w:rPr>
        <w:t>Odvoz sveč in biološko razgradljivih odpadkov iz pokopališč</w:t>
      </w:r>
    </w:p>
    <w:p w:rsidR="005908FA" w:rsidRDefault="005908FA" w:rsidP="00F70874">
      <w:pPr>
        <w:spacing w:line="276" w:lineRule="auto"/>
        <w:jc w:val="both"/>
        <w:rPr>
          <w:rFonts w:ascii="Cambria" w:hAnsi="Cambria"/>
        </w:rPr>
      </w:pPr>
    </w:p>
    <w:p w:rsidR="005908FA" w:rsidRDefault="005908FA" w:rsidP="005908FA">
      <w:pPr>
        <w:pStyle w:val="Standard"/>
        <w:numPr>
          <w:ilvl w:val="0"/>
          <w:numId w:val="30"/>
        </w:numPr>
        <w:spacing w:line="276" w:lineRule="auto"/>
        <w:jc w:val="both"/>
        <w:rPr>
          <w:rFonts w:ascii="Cambria" w:hAnsi="Cambria"/>
          <w:sz w:val="22"/>
          <w:szCs w:val="22"/>
        </w:rPr>
      </w:pPr>
      <w:r w:rsidRPr="00842063">
        <w:rPr>
          <w:rFonts w:ascii="Cambria" w:hAnsi="Cambria"/>
          <w:sz w:val="22"/>
          <w:szCs w:val="22"/>
        </w:rPr>
        <w:t>dva dvoosna vozila za odvoz kontejnerjev skupne mase 18 ton</w:t>
      </w:r>
      <w:r>
        <w:rPr>
          <w:rFonts w:ascii="Cambria" w:hAnsi="Cambria"/>
          <w:sz w:val="22"/>
          <w:szCs w:val="22"/>
        </w:rPr>
        <w:t>,</w:t>
      </w:r>
    </w:p>
    <w:p w:rsidR="005908FA" w:rsidRPr="0033578B" w:rsidRDefault="005908FA" w:rsidP="005908FA">
      <w:pPr>
        <w:pStyle w:val="Standard"/>
        <w:numPr>
          <w:ilvl w:val="0"/>
          <w:numId w:val="30"/>
        </w:numPr>
        <w:spacing w:line="276" w:lineRule="auto"/>
        <w:jc w:val="both"/>
        <w:rPr>
          <w:rFonts w:ascii="Cambria" w:hAnsi="Cambria"/>
          <w:sz w:val="22"/>
          <w:szCs w:val="22"/>
        </w:rPr>
      </w:pPr>
      <w:r w:rsidRPr="0033578B">
        <w:rPr>
          <w:rFonts w:ascii="Cambria" w:hAnsi="Cambria"/>
          <w:sz w:val="22"/>
          <w:szCs w:val="22"/>
        </w:rPr>
        <w:t>dva registrirana in izpravna dvoosna smetarska vozila skupne mase 18 ton ter volumen nadgradnje najmanj 16 m</w:t>
      </w:r>
      <w:r w:rsidRPr="0033578B">
        <w:rPr>
          <w:rFonts w:ascii="Cambria" w:hAnsi="Cambria"/>
          <w:sz w:val="22"/>
          <w:szCs w:val="22"/>
          <w:vertAlign w:val="superscript"/>
        </w:rPr>
        <w:t>3</w:t>
      </w:r>
      <w:r w:rsidRPr="0033578B">
        <w:rPr>
          <w:rFonts w:ascii="Cambria" w:hAnsi="Cambria"/>
          <w:sz w:val="22"/>
          <w:szCs w:val="22"/>
        </w:rPr>
        <w:t>.</w:t>
      </w:r>
    </w:p>
    <w:p w:rsidR="005908FA" w:rsidRDefault="005908FA" w:rsidP="00F70874">
      <w:pPr>
        <w:spacing w:line="276" w:lineRule="auto"/>
        <w:jc w:val="both"/>
        <w:rPr>
          <w:rFonts w:ascii="Cambria" w:hAnsi="Cambria"/>
        </w:rPr>
      </w:pPr>
    </w:p>
    <w:p w:rsidR="005908FA" w:rsidRDefault="005908FA" w:rsidP="005908FA">
      <w:pPr>
        <w:spacing w:line="276" w:lineRule="auto"/>
        <w:jc w:val="both"/>
        <w:rPr>
          <w:rFonts w:ascii="Cambria" w:hAnsi="Cambria"/>
        </w:rPr>
      </w:pPr>
      <w:r w:rsidRPr="00F70874">
        <w:rPr>
          <w:rFonts w:ascii="Cambria" w:hAnsi="Cambria"/>
        </w:rPr>
        <w:t>Vpis vozil in karakteristik, ki jih zagotavlja ponudnik:</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857"/>
        <w:gridCol w:w="1857"/>
        <w:gridCol w:w="1886"/>
        <w:gridCol w:w="1869"/>
      </w:tblGrid>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 1 - oznaka</w:t>
            </w:r>
          </w:p>
        </w:tc>
        <w:tc>
          <w:tcPr>
            <w:tcW w:w="1857"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 2 - oznaka</w:t>
            </w:r>
          </w:p>
        </w:tc>
        <w:tc>
          <w:tcPr>
            <w:tcW w:w="1886"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Vozilo3- oznaka</w:t>
            </w:r>
          </w:p>
        </w:tc>
        <w:tc>
          <w:tcPr>
            <w:tcW w:w="1869"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Vozilo 4 - oznaka</w:t>
            </w: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Registrska številka vozila</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Karakteristike vozila:</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Število osi</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r w:rsidR="005908FA" w:rsidRPr="005908FA" w:rsidTr="00F15612">
        <w:tc>
          <w:tcPr>
            <w:tcW w:w="2024" w:type="dxa"/>
            <w:shd w:val="clear" w:color="auto" w:fill="auto"/>
          </w:tcPr>
          <w:p w:rsidR="005908FA" w:rsidRPr="005908FA" w:rsidRDefault="005908FA" w:rsidP="00F15612">
            <w:pPr>
              <w:spacing w:line="276" w:lineRule="auto"/>
              <w:jc w:val="both"/>
              <w:rPr>
                <w:rFonts w:ascii="Cambria" w:hAnsi="Cambria"/>
              </w:rPr>
            </w:pPr>
          </w:p>
          <w:p w:rsidR="005908FA" w:rsidRPr="005908FA" w:rsidRDefault="005908FA" w:rsidP="00F15612">
            <w:pPr>
              <w:spacing w:line="276" w:lineRule="auto"/>
              <w:jc w:val="both"/>
              <w:rPr>
                <w:rFonts w:ascii="Cambria" w:hAnsi="Cambria"/>
              </w:rPr>
            </w:pPr>
            <w:r w:rsidRPr="005908FA">
              <w:rPr>
                <w:rFonts w:ascii="Cambria" w:hAnsi="Cambria"/>
              </w:rPr>
              <w:t>Emisijski razred</w:t>
            </w: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57" w:type="dxa"/>
            <w:shd w:val="clear" w:color="auto" w:fill="auto"/>
          </w:tcPr>
          <w:p w:rsidR="005908FA" w:rsidRPr="005908FA" w:rsidRDefault="005908FA" w:rsidP="00F15612">
            <w:pPr>
              <w:spacing w:line="276" w:lineRule="auto"/>
              <w:jc w:val="both"/>
              <w:rPr>
                <w:rFonts w:ascii="Cambria" w:hAnsi="Cambria"/>
              </w:rPr>
            </w:pPr>
          </w:p>
        </w:tc>
        <w:tc>
          <w:tcPr>
            <w:tcW w:w="1886" w:type="dxa"/>
            <w:shd w:val="clear" w:color="auto" w:fill="auto"/>
          </w:tcPr>
          <w:p w:rsidR="005908FA" w:rsidRPr="005908FA" w:rsidRDefault="005908FA" w:rsidP="00F15612">
            <w:pPr>
              <w:spacing w:line="276" w:lineRule="auto"/>
              <w:jc w:val="both"/>
              <w:rPr>
                <w:rFonts w:ascii="Cambria" w:hAnsi="Cambria"/>
              </w:rPr>
            </w:pPr>
          </w:p>
        </w:tc>
        <w:tc>
          <w:tcPr>
            <w:tcW w:w="1869" w:type="dxa"/>
            <w:shd w:val="clear" w:color="auto" w:fill="auto"/>
          </w:tcPr>
          <w:p w:rsidR="005908FA" w:rsidRPr="005908FA" w:rsidRDefault="005908FA" w:rsidP="00F15612">
            <w:pPr>
              <w:spacing w:line="276" w:lineRule="auto"/>
              <w:jc w:val="both"/>
              <w:rPr>
                <w:rFonts w:ascii="Cambria" w:hAnsi="Cambria"/>
              </w:rPr>
            </w:pPr>
          </w:p>
        </w:tc>
      </w:tr>
    </w:tbl>
    <w:p w:rsidR="005908FA" w:rsidRDefault="005908FA" w:rsidP="005908FA">
      <w:pPr>
        <w:spacing w:line="276" w:lineRule="auto"/>
        <w:jc w:val="both"/>
        <w:rPr>
          <w:rFonts w:ascii="Cambria" w:hAnsi="Cambria"/>
        </w:rPr>
      </w:pPr>
    </w:p>
    <w:p w:rsidR="005908FA" w:rsidRPr="005908FA" w:rsidRDefault="005908FA" w:rsidP="005908FA">
      <w:pPr>
        <w:spacing w:line="276" w:lineRule="auto"/>
        <w:jc w:val="both"/>
        <w:rPr>
          <w:rFonts w:ascii="Cambria" w:hAnsi="Cambria"/>
        </w:rPr>
      </w:pPr>
      <w:r w:rsidRPr="005908FA">
        <w:rPr>
          <w:rFonts w:ascii="Cambria" w:hAnsi="Cambria"/>
        </w:rPr>
        <w:t>Priloga: kopija prometnih dovoljenj in homologacij.</w:t>
      </w:r>
    </w:p>
    <w:p w:rsidR="005908FA" w:rsidRDefault="005908FA" w:rsidP="00F70874">
      <w:pPr>
        <w:spacing w:line="276" w:lineRule="auto"/>
        <w:jc w:val="both"/>
        <w:rPr>
          <w:rFonts w:ascii="Cambria" w:hAnsi="Cambria"/>
        </w:rPr>
      </w:pPr>
    </w:p>
    <w:p w:rsidR="00053F24" w:rsidRPr="009000ED" w:rsidRDefault="00053F24" w:rsidP="00670AC5">
      <w:pPr>
        <w:spacing w:line="276" w:lineRule="auto"/>
        <w:jc w:val="both"/>
        <w:rPr>
          <w:rFonts w:ascii="Cambria" w:hAnsi="Cambria" w:cs="Tahoma"/>
        </w:rPr>
      </w:pPr>
      <w:r w:rsidRPr="009000ED">
        <w:rPr>
          <w:rFonts w:ascii="Cambria" w:hAnsi="Cambria" w:cs="Tahoma"/>
        </w:rPr>
        <w:lastRenderedPageBreak/>
        <w:t>Kraj:</w:t>
      </w:r>
      <w:r w:rsidRPr="009000ED">
        <w:rPr>
          <w:rFonts w:ascii="Cambria" w:hAnsi="Cambria" w:cs="Tahoma"/>
        </w:rPr>
        <w:tab/>
        <w:t>____________________</w:t>
      </w:r>
    </w:p>
    <w:p w:rsidR="00053F24" w:rsidRPr="009000ED" w:rsidRDefault="00053F24" w:rsidP="00670AC5">
      <w:pPr>
        <w:spacing w:line="276" w:lineRule="auto"/>
        <w:jc w:val="both"/>
        <w:rPr>
          <w:rFonts w:ascii="Cambria" w:hAnsi="Cambria" w:cs="Tahoma"/>
          <w:b/>
        </w:rPr>
      </w:pPr>
    </w:p>
    <w:p w:rsidR="00053F24" w:rsidRPr="009000ED" w:rsidRDefault="00053F24" w:rsidP="00670AC5">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053F24" w:rsidRPr="009000ED" w:rsidRDefault="00053F24" w:rsidP="00670AC5">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053F24" w:rsidRPr="009000ED" w:rsidRDefault="00053F24" w:rsidP="00670AC5">
      <w:pPr>
        <w:spacing w:line="276" w:lineRule="auto"/>
        <w:ind w:left="5040" w:firstLine="63"/>
        <w:jc w:val="both"/>
        <w:rPr>
          <w:rFonts w:ascii="Cambria" w:hAnsi="Cambria" w:cs="Tahoma"/>
        </w:rPr>
      </w:pPr>
      <w:r w:rsidRPr="009000ED">
        <w:rPr>
          <w:rFonts w:ascii="Cambria" w:hAnsi="Cambria" w:cs="Tahoma"/>
        </w:rPr>
        <w:t>_______________________________</w:t>
      </w:r>
    </w:p>
    <w:p w:rsidR="00F7761F" w:rsidRPr="009000ED" w:rsidRDefault="00F7761F" w:rsidP="005908FA">
      <w:pPr>
        <w:spacing w:line="276" w:lineRule="auto"/>
        <w:jc w:val="right"/>
        <w:rPr>
          <w:rFonts w:ascii="Cambria" w:hAnsi="Cambria" w:cs="Tahoma"/>
        </w:rPr>
      </w:pPr>
      <w:r>
        <w:rPr>
          <w:rFonts w:ascii="Cambria" w:hAnsi="Cambria"/>
        </w:rPr>
        <w:br w:type="page"/>
      </w:r>
    </w:p>
    <w:p w:rsidR="0092060B" w:rsidRPr="009000ED" w:rsidRDefault="0092060B" w:rsidP="005908FA">
      <w:pPr>
        <w:spacing w:line="276" w:lineRule="auto"/>
        <w:jc w:val="right"/>
        <w:rPr>
          <w:rFonts w:ascii="Cambria" w:hAnsi="Cambria"/>
          <w:sz w:val="18"/>
          <w:szCs w:val="18"/>
        </w:rPr>
      </w:pPr>
      <w:r w:rsidRPr="009000ED">
        <w:rPr>
          <w:rFonts w:ascii="Cambria" w:hAnsi="Cambria"/>
          <w:sz w:val="18"/>
          <w:szCs w:val="18"/>
        </w:rPr>
        <w:lastRenderedPageBreak/>
        <w:t>OBRAZEC</w:t>
      </w:r>
      <w:r w:rsidRPr="009000ED">
        <w:rPr>
          <w:rFonts w:ascii="Cambria" w:hAnsi="Cambria"/>
          <w:sz w:val="18"/>
          <w:szCs w:val="18"/>
        </w:rPr>
        <w:noBreakHyphen/>
      </w:r>
      <w:r w:rsidR="005908FA">
        <w:rPr>
          <w:rFonts w:ascii="Cambria" w:hAnsi="Cambria"/>
          <w:sz w:val="18"/>
          <w:szCs w:val="18"/>
        </w:rPr>
        <w:t>9</w:t>
      </w:r>
    </w:p>
    <w:p w:rsidR="009462F5" w:rsidRPr="004D71BD" w:rsidRDefault="009462F5" w:rsidP="009462F5">
      <w:pPr>
        <w:widowControl w:val="0"/>
        <w:autoSpaceDE w:val="0"/>
        <w:autoSpaceDN w:val="0"/>
        <w:adjustRightInd w:val="0"/>
        <w:jc w:val="center"/>
        <w:rPr>
          <w:rFonts w:ascii="Cambria" w:hAnsi="Cambria" w:cs="Times"/>
          <w:b/>
          <w:sz w:val="24"/>
          <w:szCs w:val="24"/>
        </w:rPr>
      </w:pPr>
      <w:r w:rsidRPr="004D71BD">
        <w:rPr>
          <w:rFonts w:ascii="Cambria" w:hAnsi="Cambria" w:cs="Times"/>
          <w:b/>
          <w:sz w:val="24"/>
          <w:szCs w:val="24"/>
        </w:rPr>
        <w:t>MENIČNA IZJAVA S POOBLASTILOM ZA IZPOLNITEV</w:t>
      </w:r>
    </w:p>
    <w:p w:rsidR="009462F5" w:rsidRPr="004D71BD" w:rsidRDefault="009462F5" w:rsidP="009462F5">
      <w:pPr>
        <w:widowControl w:val="0"/>
        <w:autoSpaceDE w:val="0"/>
        <w:autoSpaceDN w:val="0"/>
        <w:adjustRightInd w:val="0"/>
        <w:jc w:val="center"/>
        <w:rPr>
          <w:rFonts w:ascii="Cambria" w:hAnsi="Cambria" w:cs="Times"/>
          <w:b/>
          <w:sz w:val="24"/>
          <w:szCs w:val="24"/>
        </w:rPr>
      </w:pPr>
    </w:p>
    <w:p w:rsidR="009462F5" w:rsidRPr="004D71BD" w:rsidRDefault="009462F5" w:rsidP="009462F5">
      <w:pPr>
        <w:pStyle w:val="Heading1"/>
        <w:spacing w:before="0" w:line="276" w:lineRule="auto"/>
        <w:jc w:val="both"/>
        <w:rPr>
          <w:rFonts w:ascii="Cambria" w:hAnsi="Cambria" w:cs="Tahoma"/>
          <w:color w:val="000000"/>
          <w:sz w:val="22"/>
          <w:szCs w:val="22"/>
        </w:rPr>
      </w:pPr>
      <w:r w:rsidRPr="004D71BD">
        <w:rPr>
          <w:rFonts w:ascii="Cambria" w:hAnsi="Cambria" w:cs="Tahoma"/>
          <w:color w:val="000000"/>
          <w:sz w:val="22"/>
          <w:szCs w:val="22"/>
        </w:rPr>
        <w:t>IZDAJATELJ MENICE:</w:t>
      </w:r>
    </w:p>
    <w:p w:rsidR="009462F5" w:rsidRPr="004D71BD" w:rsidRDefault="009462F5" w:rsidP="009462F5">
      <w:pPr>
        <w:spacing w:line="276" w:lineRule="auto"/>
        <w:jc w:val="both"/>
        <w:rPr>
          <w:rFonts w:ascii="Cambria" w:hAnsi="Cambria" w:cs="Tahoma"/>
          <w:color w:val="000000"/>
        </w:rPr>
      </w:pPr>
      <w:r w:rsidRPr="004D71BD">
        <w:rPr>
          <w:rFonts w:ascii="Cambria" w:hAnsi="Cambria" w:cs="Tahoma"/>
          <w:color w:val="000000"/>
        </w:rPr>
        <w:t>naziv:</w:t>
      </w:r>
      <w:r w:rsidRPr="004D71BD">
        <w:rPr>
          <w:rFonts w:ascii="Cambria" w:hAnsi="Cambria" w:cs="Tahoma"/>
          <w:color w:val="000000"/>
        </w:rPr>
        <w:tab/>
      </w:r>
      <w:r w:rsidRPr="004D71BD">
        <w:rPr>
          <w:rFonts w:ascii="Cambria" w:hAnsi="Cambria" w:cs="Tahoma"/>
          <w:color w:val="000000"/>
        </w:rPr>
        <w:tab/>
      </w:r>
      <w:r w:rsidRPr="004D71BD">
        <w:rPr>
          <w:rFonts w:ascii="Cambria" w:hAnsi="Cambria" w:cs="Tahoma"/>
          <w:color w:val="000000"/>
        </w:rPr>
        <w:tab/>
        <w:t xml:space="preserve">_______________________________________________________________ </w:t>
      </w:r>
    </w:p>
    <w:p w:rsidR="009462F5" w:rsidRPr="004D71BD" w:rsidRDefault="009462F5" w:rsidP="009462F5">
      <w:pPr>
        <w:spacing w:line="276" w:lineRule="auto"/>
        <w:jc w:val="both"/>
        <w:rPr>
          <w:rFonts w:ascii="Cambria" w:hAnsi="Cambria" w:cs="Tahoma"/>
          <w:color w:val="000000"/>
        </w:rPr>
      </w:pPr>
      <w:r w:rsidRPr="004D71BD">
        <w:rPr>
          <w:rFonts w:ascii="Cambria" w:hAnsi="Cambria" w:cs="Tahoma"/>
          <w:color w:val="000000"/>
        </w:rPr>
        <w:t>naslov:</w:t>
      </w:r>
      <w:r w:rsidRPr="004D71BD">
        <w:rPr>
          <w:rFonts w:ascii="Cambria" w:hAnsi="Cambria" w:cs="Tahoma"/>
          <w:color w:val="000000"/>
        </w:rPr>
        <w:tab/>
      </w:r>
      <w:r w:rsidRPr="004D71BD">
        <w:rPr>
          <w:rFonts w:ascii="Cambria" w:hAnsi="Cambria" w:cs="Tahoma"/>
          <w:color w:val="000000"/>
        </w:rPr>
        <w:tab/>
      </w:r>
      <w:r w:rsidRPr="004D71BD">
        <w:rPr>
          <w:rFonts w:ascii="Cambria" w:hAnsi="Cambria" w:cs="Tahoma"/>
          <w:color w:val="000000"/>
        </w:rPr>
        <w:tab/>
        <w:t>_______________________________________________________________</w:t>
      </w:r>
    </w:p>
    <w:p w:rsidR="009462F5" w:rsidRPr="004D71BD" w:rsidRDefault="009462F5" w:rsidP="009462F5">
      <w:pPr>
        <w:pStyle w:val="Header"/>
        <w:spacing w:line="276" w:lineRule="auto"/>
        <w:jc w:val="both"/>
        <w:rPr>
          <w:rFonts w:ascii="Cambria" w:hAnsi="Cambria" w:cs="Tahoma"/>
        </w:rPr>
      </w:pPr>
    </w:p>
    <w:p w:rsidR="009462F5" w:rsidRPr="004D71BD" w:rsidRDefault="009462F5" w:rsidP="009462F5">
      <w:pPr>
        <w:pStyle w:val="BodyText"/>
        <w:spacing w:after="0" w:line="276" w:lineRule="auto"/>
        <w:jc w:val="both"/>
        <w:rPr>
          <w:rFonts w:ascii="Cambria" w:hAnsi="Cambria" w:cs="Tahoma"/>
          <w:color w:val="000000"/>
        </w:rPr>
      </w:pPr>
      <w:r w:rsidRPr="004D71BD">
        <w:rPr>
          <w:rFonts w:ascii="Cambria" w:hAnsi="Cambria" w:cs="Tahoma"/>
          <w:color w:val="000000"/>
        </w:rPr>
        <w:t>Za zavarovanje za resnost ponudbe v postopku javnega razpisa za oddajo javnega naročila »</w:t>
      </w:r>
      <w:r>
        <w:rPr>
          <w:rFonts w:ascii="Cambria" w:hAnsi="Cambria"/>
        </w:rPr>
        <w:t>___________________________</w:t>
      </w:r>
      <w:r w:rsidR="00F7761F">
        <w:rPr>
          <w:rFonts w:ascii="Cambria" w:hAnsi="Cambria"/>
        </w:rPr>
        <w:t>____________</w:t>
      </w:r>
      <w:r>
        <w:rPr>
          <w:rFonts w:ascii="Cambria" w:hAnsi="Cambria"/>
        </w:rPr>
        <w:t>_______</w:t>
      </w:r>
      <w:r w:rsidRPr="004D71BD">
        <w:rPr>
          <w:rFonts w:ascii="Cambria" w:hAnsi="Cambria"/>
        </w:rPr>
        <w:t>«</w:t>
      </w:r>
      <w:r w:rsidRPr="004D71BD">
        <w:rPr>
          <w:rFonts w:ascii="Cambria" w:hAnsi="Cambria" w:cs="Tahoma"/>
          <w:color w:val="000000"/>
        </w:rPr>
        <w:t>, ki je bil na Portalu javnih naročil objavljen dne ____________ pod številko objave __________________________, za katerega dajemo ponudbo, izročamo naročniku ________________________, bianco podpisano in žigosano menico in to menično izjavo.</w:t>
      </w:r>
    </w:p>
    <w:p w:rsidR="009462F5" w:rsidRPr="004D71BD" w:rsidRDefault="009462F5" w:rsidP="009462F5">
      <w:pPr>
        <w:spacing w:line="276" w:lineRule="auto"/>
        <w:jc w:val="both"/>
        <w:rPr>
          <w:rFonts w:ascii="Cambria" w:hAnsi="Cambria" w:cs="Tahoma"/>
        </w:rPr>
      </w:pPr>
    </w:p>
    <w:p w:rsidR="009462F5" w:rsidRPr="004D71BD" w:rsidRDefault="009462F5" w:rsidP="009462F5">
      <w:pPr>
        <w:spacing w:line="276" w:lineRule="auto"/>
        <w:jc w:val="both"/>
        <w:rPr>
          <w:rFonts w:ascii="Cambria" w:hAnsi="Cambria" w:cs="Tahoma"/>
        </w:rPr>
      </w:pPr>
      <w:r w:rsidRPr="004D71BD">
        <w:rPr>
          <w:rFonts w:ascii="Cambria" w:hAnsi="Cambria" w:cs="Tahoma"/>
        </w:rPr>
        <w:t xml:space="preserve">Pooblaščamo </w:t>
      </w:r>
      <w:r w:rsidRPr="004D71BD">
        <w:rPr>
          <w:rFonts w:ascii="Cambria" w:hAnsi="Cambria" w:cs="Tahoma"/>
          <w:color w:val="000000"/>
        </w:rPr>
        <w:t>______________________</w:t>
      </w:r>
      <w:r w:rsidRPr="004D71BD">
        <w:rPr>
          <w:rFonts w:ascii="Cambria" w:hAnsi="Cambria" w:cs="Tahoma"/>
        </w:rPr>
        <w:t xml:space="preserve">, da izpolni bianco menico v višini </w:t>
      </w:r>
      <w:r w:rsidR="005908FA">
        <w:rPr>
          <w:rFonts w:ascii="Cambria" w:hAnsi="Cambria" w:cs="Tahoma"/>
        </w:rPr>
        <w:t>1</w:t>
      </w:r>
      <w:r w:rsidRPr="0071608F">
        <w:rPr>
          <w:rFonts w:ascii="Cambria" w:hAnsi="Cambria" w:cs="Tahoma"/>
        </w:rPr>
        <w:t>.000 EUR,</w:t>
      </w:r>
      <w:r w:rsidRPr="004D71BD">
        <w:rPr>
          <w:rFonts w:ascii="Cambria" w:hAnsi="Cambria" w:cs="Tahoma"/>
        </w:rPr>
        <w:t xml:space="preserve"> da izpolni vse druge sestavne dele menice, ki niso izpolnjeni ter uporabi menico za izterjavo obveznosti v primeru, da:</w:t>
      </w:r>
    </w:p>
    <w:p w:rsidR="009462F5" w:rsidRPr="004D71BD" w:rsidRDefault="009462F5" w:rsidP="009462F5">
      <w:pPr>
        <w:numPr>
          <w:ilvl w:val="0"/>
          <w:numId w:val="6"/>
        </w:numPr>
        <w:spacing w:line="276" w:lineRule="auto"/>
        <w:ind w:left="284" w:hanging="284"/>
        <w:contextualSpacing/>
        <w:jc w:val="both"/>
        <w:rPr>
          <w:rFonts w:ascii="Cambria" w:hAnsi="Cambria" w:cs="Tahoma"/>
        </w:rPr>
      </w:pPr>
      <w:r w:rsidRPr="004D71BD">
        <w:rPr>
          <w:rFonts w:ascii="Cambria" w:hAnsi="Cambria" w:cs="Tahoma"/>
        </w:rPr>
        <w:t>izdajatelj menice in te menične izjave umakne ali spremeni svojo ponudbo v roku veljavnosti, navedenem v ponudbi,</w:t>
      </w:r>
    </w:p>
    <w:p w:rsidR="009462F5" w:rsidRPr="004D71BD" w:rsidRDefault="009462F5" w:rsidP="009462F5">
      <w:pPr>
        <w:numPr>
          <w:ilvl w:val="0"/>
          <w:numId w:val="6"/>
        </w:numPr>
        <w:spacing w:line="276" w:lineRule="auto"/>
        <w:ind w:left="284" w:hanging="284"/>
        <w:contextualSpacing/>
        <w:jc w:val="both"/>
        <w:rPr>
          <w:rFonts w:ascii="Cambria" w:hAnsi="Cambria" w:cs="Tahoma"/>
        </w:rPr>
      </w:pPr>
      <w:r w:rsidRPr="004D71BD">
        <w:rPr>
          <w:rFonts w:ascii="Cambria" w:hAnsi="Cambria" w:cs="Tahoma"/>
        </w:rPr>
        <w:t>izdajatelj menice in te menične izjave v času veljave ponudbe ne izpolni ali zavrne sklenitev pogodbe po prejetem obvestilu o sprejemu njegove ponudbe,</w:t>
      </w:r>
    </w:p>
    <w:p w:rsidR="009462F5" w:rsidRPr="004D71BD" w:rsidRDefault="009462F5" w:rsidP="009462F5">
      <w:pPr>
        <w:numPr>
          <w:ilvl w:val="0"/>
          <w:numId w:val="6"/>
        </w:numPr>
        <w:spacing w:line="276" w:lineRule="auto"/>
        <w:ind w:left="284" w:hanging="284"/>
        <w:contextualSpacing/>
        <w:jc w:val="both"/>
        <w:rPr>
          <w:rFonts w:ascii="Cambria" w:hAnsi="Cambria" w:cs="Tahoma"/>
        </w:rPr>
      </w:pPr>
      <w:r w:rsidRPr="004D71BD">
        <w:rPr>
          <w:rFonts w:ascii="Cambria" w:hAnsi="Cambria" w:cs="Tahoma"/>
        </w:rPr>
        <w:t xml:space="preserve">izdajatelj menice in te menične izjave ne predloži finančnega zavarovanja za dobro izvedbo pogodbenih obveznosti, </w:t>
      </w:r>
    </w:p>
    <w:p w:rsidR="009462F5" w:rsidRPr="004D71BD" w:rsidRDefault="009462F5" w:rsidP="009462F5">
      <w:pPr>
        <w:numPr>
          <w:ilvl w:val="0"/>
          <w:numId w:val="6"/>
        </w:numPr>
        <w:spacing w:line="276" w:lineRule="auto"/>
        <w:ind w:left="284" w:hanging="284"/>
        <w:contextualSpacing/>
        <w:jc w:val="both"/>
        <w:rPr>
          <w:rFonts w:ascii="Cambria" w:hAnsi="Cambria" w:cs="Tahoma"/>
        </w:rPr>
      </w:pPr>
      <w:r w:rsidRPr="004D71BD">
        <w:rPr>
          <w:rFonts w:ascii="Cambria" w:hAnsi="Cambria" w:cs="Tahoma"/>
        </w:rPr>
        <w:t>izdajatelj menice in te menične izjave v ponudbi predloži neresnične podatke.</w:t>
      </w:r>
    </w:p>
    <w:p w:rsidR="009462F5" w:rsidRPr="004D71BD" w:rsidRDefault="009462F5" w:rsidP="009462F5">
      <w:pPr>
        <w:spacing w:line="276" w:lineRule="auto"/>
        <w:jc w:val="both"/>
        <w:rPr>
          <w:rFonts w:ascii="Cambria" w:hAnsi="Cambria" w:cs="Tahoma"/>
        </w:rPr>
      </w:pPr>
    </w:p>
    <w:p w:rsidR="009462F5" w:rsidRPr="004D71BD" w:rsidRDefault="009462F5" w:rsidP="009462F5">
      <w:pPr>
        <w:spacing w:line="276" w:lineRule="auto"/>
        <w:jc w:val="both"/>
        <w:rPr>
          <w:rFonts w:ascii="Cambria" w:hAnsi="Cambria" w:cs="Tahoma"/>
        </w:rPr>
      </w:pPr>
      <w:r w:rsidRPr="004D71BD">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4D71BD">
        <w:rPr>
          <w:rFonts w:ascii="Cambria" w:hAnsi="Cambria" w:cs="Cambria"/>
        </w:rPr>
        <w:t>Tako dajem NALOG ZA PLAČILO oz. POOBLASTILO vsem spodaj navedenim bankam iz naslednjih mojih računov:</w:t>
      </w:r>
    </w:p>
    <w:p w:rsidR="009462F5" w:rsidRPr="004D71BD" w:rsidRDefault="009462F5" w:rsidP="009462F5">
      <w:pPr>
        <w:widowControl w:val="0"/>
        <w:autoSpaceDE w:val="0"/>
        <w:autoSpaceDN w:val="0"/>
        <w:adjustRightInd w:val="0"/>
        <w:spacing w:line="276" w:lineRule="auto"/>
        <w:jc w:val="both"/>
        <w:rPr>
          <w:rFonts w:ascii="Cambria" w:hAnsi="Cambria" w:cs="Times"/>
        </w:rPr>
      </w:pPr>
    </w:p>
    <w:p w:rsidR="009462F5" w:rsidRPr="004D71BD" w:rsidRDefault="009462F5" w:rsidP="009462F5">
      <w:pPr>
        <w:widowControl w:val="0"/>
        <w:autoSpaceDE w:val="0"/>
        <w:autoSpaceDN w:val="0"/>
        <w:adjustRightInd w:val="0"/>
        <w:spacing w:line="276" w:lineRule="auto"/>
        <w:jc w:val="both"/>
        <w:rPr>
          <w:rFonts w:ascii="Cambria" w:hAnsi="Cambria" w:cs="Cambria"/>
        </w:rPr>
      </w:pPr>
      <w:r w:rsidRPr="004D71BD">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rsidR="009462F5" w:rsidRPr="004D71BD" w:rsidRDefault="009462F5" w:rsidP="009462F5">
      <w:pPr>
        <w:widowControl w:val="0"/>
        <w:autoSpaceDE w:val="0"/>
        <w:autoSpaceDN w:val="0"/>
        <w:adjustRightInd w:val="0"/>
        <w:spacing w:line="276" w:lineRule="auto"/>
        <w:jc w:val="both"/>
        <w:rPr>
          <w:rFonts w:ascii="Cambria" w:hAnsi="Cambria" w:cs="Cambria"/>
        </w:rPr>
      </w:pPr>
    </w:p>
    <w:p w:rsidR="009462F5" w:rsidRPr="004D71BD" w:rsidRDefault="009462F5" w:rsidP="009462F5">
      <w:pPr>
        <w:widowControl w:val="0"/>
        <w:autoSpaceDE w:val="0"/>
        <w:autoSpaceDN w:val="0"/>
        <w:adjustRightInd w:val="0"/>
        <w:spacing w:line="276" w:lineRule="auto"/>
        <w:jc w:val="both"/>
        <w:rPr>
          <w:rFonts w:ascii="Cambria" w:hAnsi="Cambria" w:cs="Times"/>
        </w:rPr>
      </w:pPr>
      <w:r w:rsidRPr="004D71BD">
        <w:rPr>
          <w:rFonts w:ascii="Cambria" w:hAnsi="Cambria" w:cs="Cambria"/>
        </w:rPr>
        <w:t>V primeru odprtja dodatnega računa, ki ni zgoraj naveden, izrecno dovoljujem izplačilo menice in pooblaščam banko, pri kateri je takšen račun odprt, da izvede plačilo.</w:t>
      </w:r>
      <w:r w:rsidRPr="004D71BD">
        <w:rPr>
          <w:rFonts w:ascii="Cambria" w:hAnsi="Cambria" w:cs="Times"/>
        </w:rPr>
        <w:t xml:space="preserve"> </w:t>
      </w:r>
    </w:p>
    <w:p w:rsidR="009462F5" w:rsidRPr="004D71BD" w:rsidRDefault="009462F5" w:rsidP="009462F5">
      <w:pPr>
        <w:widowControl w:val="0"/>
        <w:autoSpaceDE w:val="0"/>
        <w:autoSpaceDN w:val="0"/>
        <w:adjustRightInd w:val="0"/>
        <w:spacing w:line="276" w:lineRule="auto"/>
        <w:jc w:val="both"/>
        <w:rPr>
          <w:rFonts w:ascii="Cambria" w:hAnsi="Cambria" w:cs="Times"/>
        </w:rPr>
      </w:pPr>
    </w:p>
    <w:p w:rsidR="009462F5" w:rsidRPr="004D71BD" w:rsidRDefault="009462F5" w:rsidP="009462F5">
      <w:pPr>
        <w:widowControl w:val="0"/>
        <w:autoSpaceDE w:val="0"/>
        <w:autoSpaceDN w:val="0"/>
        <w:adjustRightInd w:val="0"/>
        <w:spacing w:line="276" w:lineRule="auto"/>
        <w:jc w:val="both"/>
        <w:rPr>
          <w:rFonts w:ascii="Cambria" w:hAnsi="Cambria" w:cs="Times"/>
        </w:rPr>
      </w:pPr>
      <w:r w:rsidRPr="004D71BD">
        <w:rPr>
          <w:rFonts w:ascii="Cambria" w:hAnsi="Cambria" w:cs="Tahoma"/>
        </w:rPr>
        <w:t>Veljavnost menice in menične izjave začne teči z dnem, ki je določen za oddajo ponudb, _______________ in velja do ___________________.</w:t>
      </w:r>
    </w:p>
    <w:p w:rsidR="009462F5" w:rsidRPr="004D71BD" w:rsidRDefault="009462F5" w:rsidP="009462F5">
      <w:pPr>
        <w:spacing w:line="276" w:lineRule="auto"/>
        <w:jc w:val="both"/>
        <w:rPr>
          <w:rFonts w:ascii="Cambria" w:hAnsi="Cambria" w:cs="Tahoma"/>
        </w:rPr>
      </w:pPr>
    </w:p>
    <w:p w:rsidR="009462F5" w:rsidRPr="004D71BD" w:rsidRDefault="009462F5" w:rsidP="009462F5">
      <w:pPr>
        <w:spacing w:line="276" w:lineRule="auto"/>
        <w:jc w:val="both"/>
        <w:rPr>
          <w:rFonts w:ascii="Cambria" w:hAnsi="Cambria" w:cs="Tahoma"/>
        </w:rPr>
      </w:pPr>
      <w:r w:rsidRPr="004D71BD">
        <w:rPr>
          <w:rFonts w:ascii="Cambria" w:hAnsi="Cambria" w:cs="Tahoma"/>
        </w:rPr>
        <w:t>Priloga: Bianco podpisana in žigosana menica</w:t>
      </w:r>
    </w:p>
    <w:p w:rsidR="009462F5" w:rsidRPr="004D71BD" w:rsidRDefault="009462F5" w:rsidP="009462F5">
      <w:pPr>
        <w:spacing w:line="276" w:lineRule="auto"/>
        <w:jc w:val="both"/>
        <w:rPr>
          <w:rFonts w:ascii="Cambria" w:hAnsi="Cambria" w:cs="Tahoma"/>
        </w:rPr>
      </w:pPr>
    </w:p>
    <w:p w:rsidR="009462F5" w:rsidRPr="004D71BD" w:rsidRDefault="009462F5" w:rsidP="009462F5">
      <w:pPr>
        <w:spacing w:line="276" w:lineRule="auto"/>
        <w:jc w:val="both"/>
        <w:rPr>
          <w:rFonts w:ascii="Cambria" w:hAnsi="Cambria" w:cs="Tahoma"/>
        </w:rPr>
      </w:pPr>
      <w:r w:rsidRPr="004D71BD">
        <w:rPr>
          <w:rFonts w:ascii="Cambria" w:hAnsi="Cambria" w:cs="Tahoma"/>
        </w:rPr>
        <w:t>Kraj:</w:t>
      </w:r>
      <w:r w:rsidRPr="004D71BD">
        <w:rPr>
          <w:rFonts w:ascii="Cambria" w:hAnsi="Cambria" w:cs="Tahoma"/>
        </w:rPr>
        <w:tab/>
      </w:r>
      <w:r w:rsidRPr="004D71BD">
        <w:rPr>
          <w:rFonts w:ascii="Cambria" w:hAnsi="Cambria" w:cs="Tahoma"/>
        </w:rPr>
        <w:softHyphen/>
        <w:t>____________________</w:t>
      </w:r>
      <w:r w:rsidRPr="004D71BD">
        <w:rPr>
          <w:rFonts w:ascii="Cambria" w:hAnsi="Cambria" w:cs="Tahoma"/>
        </w:rPr>
        <w:tab/>
      </w:r>
      <w:r w:rsidRPr="004D71BD">
        <w:rPr>
          <w:rFonts w:ascii="Cambria" w:hAnsi="Cambria" w:cs="Tahoma"/>
        </w:rPr>
        <w:tab/>
      </w:r>
      <w:r w:rsidRPr="004D71BD">
        <w:rPr>
          <w:rFonts w:ascii="Cambria" w:hAnsi="Cambria" w:cs="Tahoma"/>
        </w:rPr>
        <w:tab/>
      </w:r>
      <w:r w:rsidRPr="004D71BD">
        <w:rPr>
          <w:rFonts w:ascii="Cambria" w:hAnsi="Cambria" w:cs="Tahoma"/>
        </w:rPr>
        <w:tab/>
      </w:r>
      <w:r w:rsidRPr="004D71BD">
        <w:rPr>
          <w:rFonts w:ascii="Cambria" w:hAnsi="Cambria" w:cs="Tahoma"/>
        </w:rPr>
        <w:tab/>
        <w:t>Podpis izdajatelja menice:</w:t>
      </w:r>
    </w:p>
    <w:p w:rsidR="009462F5" w:rsidRPr="004D71BD" w:rsidRDefault="009462F5" w:rsidP="009462F5">
      <w:pPr>
        <w:spacing w:line="276" w:lineRule="auto"/>
        <w:jc w:val="both"/>
        <w:rPr>
          <w:rFonts w:ascii="Cambria" w:hAnsi="Cambria" w:cs="Tahoma"/>
          <w:b/>
        </w:rPr>
      </w:pPr>
    </w:p>
    <w:p w:rsidR="009462F5" w:rsidRPr="004D71BD" w:rsidRDefault="009462F5" w:rsidP="009462F5">
      <w:pPr>
        <w:spacing w:line="276" w:lineRule="auto"/>
        <w:jc w:val="both"/>
        <w:rPr>
          <w:rFonts w:ascii="Cambria" w:hAnsi="Cambria" w:cs="Tahoma"/>
        </w:rPr>
      </w:pPr>
      <w:r w:rsidRPr="004D71BD">
        <w:rPr>
          <w:rFonts w:ascii="Cambria" w:hAnsi="Cambria" w:cs="Tahoma"/>
        </w:rPr>
        <w:t>Datum:</w:t>
      </w:r>
      <w:r w:rsidRPr="004D71BD">
        <w:rPr>
          <w:rFonts w:ascii="Cambria" w:hAnsi="Cambria" w:cs="Tahoma"/>
        </w:rPr>
        <w:tab/>
        <w:t>____________________</w:t>
      </w:r>
      <w:r w:rsidRPr="004D71BD">
        <w:rPr>
          <w:rFonts w:ascii="Cambria" w:hAnsi="Cambria" w:cs="Tahoma"/>
        </w:rPr>
        <w:tab/>
      </w:r>
      <w:r w:rsidRPr="004D71BD">
        <w:rPr>
          <w:rFonts w:ascii="Cambria" w:hAnsi="Cambria" w:cs="Tahoma"/>
        </w:rPr>
        <w:tab/>
        <w:t>Žig:</w:t>
      </w:r>
      <w:r w:rsidRPr="004D71BD">
        <w:rPr>
          <w:rFonts w:ascii="Cambria" w:hAnsi="Cambria" w:cs="Tahoma"/>
        </w:rPr>
        <w:tab/>
      </w:r>
      <w:r w:rsidRPr="004D71BD">
        <w:rPr>
          <w:rFonts w:ascii="Cambria" w:hAnsi="Cambria" w:cs="Tahoma"/>
        </w:rPr>
        <w:tab/>
        <w:t xml:space="preserve"> </w:t>
      </w:r>
      <w:r w:rsidRPr="004D71BD">
        <w:rPr>
          <w:rFonts w:ascii="Cambria" w:hAnsi="Cambria" w:cs="Tahoma"/>
        </w:rPr>
        <w:tab/>
        <w:t>________________________</w:t>
      </w:r>
    </w:p>
    <w:p w:rsidR="00E21415" w:rsidRDefault="00E21415" w:rsidP="00670AC5">
      <w:pPr>
        <w:spacing w:line="276" w:lineRule="auto"/>
        <w:jc w:val="both"/>
        <w:rPr>
          <w:rFonts w:ascii="Cambria" w:hAnsi="Cambria"/>
        </w:rPr>
      </w:pPr>
    </w:p>
    <w:p w:rsidR="00E21415" w:rsidRDefault="00E21415" w:rsidP="00670AC5">
      <w:pPr>
        <w:spacing w:line="276" w:lineRule="auto"/>
        <w:jc w:val="both"/>
        <w:rPr>
          <w:rFonts w:ascii="Cambria" w:hAnsi="Cambria"/>
        </w:rPr>
      </w:pPr>
    </w:p>
    <w:p w:rsidR="00E21415" w:rsidRDefault="00E21415" w:rsidP="00670AC5">
      <w:pPr>
        <w:spacing w:line="276" w:lineRule="auto"/>
        <w:jc w:val="both"/>
        <w:rPr>
          <w:rFonts w:ascii="Cambria" w:hAnsi="Cambria"/>
        </w:rPr>
      </w:pPr>
    </w:p>
    <w:p w:rsidR="002E2071" w:rsidRPr="009000ED" w:rsidRDefault="002E2071" w:rsidP="00670AC5">
      <w:pPr>
        <w:spacing w:line="276" w:lineRule="auto"/>
        <w:jc w:val="right"/>
        <w:rPr>
          <w:rFonts w:ascii="Cambria" w:hAnsi="Cambria"/>
          <w:sz w:val="18"/>
          <w:szCs w:val="18"/>
        </w:rPr>
      </w:pPr>
      <w:r w:rsidRPr="009000ED">
        <w:rPr>
          <w:rFonts w:ascii="Cambria" w:hAnsi="Cambria"/>
          <w:sz w:val="18"/>
          <w:szCs w:val="18"/>
        </w:rPr>
        <w:lastRenderedPageBreak/>
        <w:t>OBRAZEC</w:t>
      </w:r>
      <w:r w:rsidRPr="009000ED">
        <w:rPr>
          <w:rFonts w:ascii="Cambria" w:hAnsi="Cambria"/>
          <w:sz w:val="18"/>
          <w:szCs w:val="18"/>
        </w:rPr>
        <w:noBreakHyphen/>
      </w:r>
      <w:r w:rsidR="00F7761F">
        <w:rPr>
          <w:rFonts w:ascii="Cambria" w:hAnsi="Cambria"/>
          <w:sz w:val="18"/>
          <w:szCs w:val="18"/>
        </w:rPr>
        <w:t>1</w:t>
      </w:r>
      <w:r w:rsidR="005908FA">
        <w:rPr>
          <w:rFonts w:ascii="Cambria" w:hAnsi="Cambria"/>
          <w:sz w:val="18"/>
          <w:szCs w:val="18"/>
        </w:rPr>
        <w:t>0</w:t>
      </w:r>
    </w:p>
    <w:p w:rsidR="0092060B" w:rsidRPr="00E078F1" w:rsidRDefault="0092060B" w:rsidP="00670AC5">
      <w:pPr>
        <w:spacing w:line="276" w:lineRule="auto"/>
        <w:jc w:val="both"/>
        <w:rPr>
          <w:rFonts w:ascii="Cambria" w:hAnsi="Cambria"/>
          <w:b/>
        </w:rPr>
      </w:pPr>
      <w:r w:rsidRPr="00E078F1">
        <w:rPr>
          <w:rFonts w:ascii="Cambria" w:hAnsi="Cambria"/>
          <w:b/>
        </w:rPr>
        <w:t>Naročnik:</w:t>
      </w:r>
      <w:r w:rsidRPr="00E078F1">
        <w:rPr>
          <w:rFonts w:ascii="Cambria" w:hAnsi="Cambria"/>
          <w:b/>
        </w:rPr>
        <w:tab/>
      </w:r>
      <w:r>
        <w:rPr>
          <w:rFonts w:ascii="Cambria" w:hAnsi="Cambria"/>
          <w:b/>
        </w:rPr>
        <w:t>KOMUNALA SLOVENSKA BISTRICA d.o.o.</w:t>
      </w:r>
    </w:p>
    <w:p w:rsidR="0092060B" w:rsidRPr="00E078F1" w:rsidRDefault="0092060B" w:rsidP="00670AC5">
      <w:pPr>
        <w:spacing w:line="276" w:lineRule="auto"/>
        <w:jc w:val="both"/>
        <w:rPr>
          <w:rFonts w:ascii="Cambria" w:hAnsi="Cambria"/>
          <w:b/>
        </w:rPr>
      </w:pPr>
      <w:r w:rsidRPr="00E078F1">
        <w:rPr>
          <w:rFonts w:ascii="Cambria" w:hAnsi="Cambria"/>
          <w:b/>
        </w:rPr>
        <w:tab/>
      </w:r>
      <w:r w:rsidRPr="00E078F1">
        <w:rPr>
          <w:rFonts w:ascii="Cambria" w:hAnsi="Cambria"/>
          <w:b/>
        </w:rPr>
        <w:tab/>
      </w:r>
      <w:r>
        <w:rPr>
          <w:rFonts w:ascii="Cambria" w:hAnsi="Cambria"/>
          <w:b/>
        </w:rPr>
        <w:t>Ul. Pohorskega bataljona 12</w:t>
      </w:r>
    </w:p>
    <w:p w:rsidR="0092060B" w:rsidRPr="00E078F1" w:rsidRDefault="0092060B" w:rsidP="00670AC5">
      <w:pPr>
        <w:spacing w:line="276" w:lineRule="auto"/>
        <w:jc w:val="both"/>
        <w:rPr>
          <w:rFonts w:ascii="Cambria" w:hAnsi="Cambria"/>
          <w:b/>
        </w:rPr>
      </w:pPr>
      <w:r w:rsidRPr="00E078F1">
        <w:rPr>
          <w:rFonts w:ascii="Cambria" w:hAnsi="Cambria"/>
          <w:b/>
        </w:rPr>
        <w:tab/>
      </w:r>
      <w:r w:rsidRPr="00E078F1">
        <w:rPr>
          <w:rFonts w:ascii="Cambria" w:hAnsi="Cambria"/>
          <w:b/>
        </w:rPr>
        <w:tab/>
      </w:r>
      <w:r>
        <w:rPr>
          <w:rFonts w:ascii="Cambria" w:hAnsi="Cambria"/>
          <w:b/>
        </w:rPr>
        <w:t>2310 Slovenska Bistrica</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b/>
        </w:rPr>
        <w:t>Ponudnik:</w:t>
      </w:r>
      <w:r w:rsidRPr="009000ED">
        <w:rPr>
          <w:rFonts w:ascii="Cambria" w:hAnsi="Cambria"/>
        </w:rPr>
        <w:tab/>
        <w:t>___________________________________________________</w:t>
      </w:r>
    </w:p>
    <w:p w:rsidR="002E2071" w:rsidRPr="009000ED" w:rsidRDefault="002E2071"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r w:rsidRPr="009000ED">
        <w:rPr>
          <w:rFonts w:ascii="Cambria" w:hAnsi="Cambria"/>
        </w:rPr>
        <w:tab/>
      </w:r>
      <w:r w:rsidRPr="009000ED">
        <w:rPr>
          <w:rFonts w:ascii="Cambria" w:hAnsi="Cambria"/>
        </w:rPr>
        <w:tab/>
        <w:t>____________________________________________________</w:t>
      </w:r>
    </w:p>
    <w:p w:rsidR="002E2071" w:rsidRDefault="002E2071" w:rsidP="00670AC5">
      <w:pPr>
        <w:spacing w:line="276" w:lineRule="auto"/>
        <w:jc w:val="both"/>
        <w:rPr>
          <w:rFonts w:ascii="Cambria" w:hAnsi="Cambria"/>
        </w:rPr>
      </w:pPr>
    </w:p>
    <w:p w:rsidR="00E21415" w:rsidRPr="009000ED" w:rsidRDefault="00E21415" w:rsidP="00670AC5">
      <w:pPr>
        <w:spacing w:line="276" w:lineRule="auto"/>
        <w:jc w:val="both"/>
        <w:rPr>
          <w:rFonts w:ascii="Cambria" w:hAnsi="Cambria"/>
        </w:rPr>
      </w:pPr>
    </w:p>
    <w:p w:rsidR="002E2071" w:rsidRPr="009000ED" w:rsidRDefault="002E2071" w:rsidP="00670AC5">
      <w:pPr>
        <w:tabs>
          <w:tab w:val="left" w:pos="1701"/>
        </w:tabs>
        <w:spacing w:line="276" w:lineRule="auto"/>
        <w:jc w:val="both"/>
        <w:rPr>
          <w:rFonts w:ascii="Cambria" w:hAnsi="Cambria"/>
        </w:rPr>
      </w:pPr>
    </w:p>
    <w:p w:rsidR="00FC674E" w:rsidRPr="009000ED" w:rsidRDefault="00FC674E" w:rsidP="00670AC5">
      <w:pPr>
        <w:tabs>
          <w:tab w:val="left" w:pos="1701"/>
        </w:tabs>
        <w:spacing w:line="276" w:lineRule="auto"/>
        <w:jc w:val="center"/>
        <w:rPr>
          <w:rFonts w:ascii="Cambria" w:hAnsi="Cambria"/>
          <w:b/>
          <w:sz w:val="24"/>
          <w:szCs w:val="24"/>
        </w:rPr>
      </w:pPr>
      <w:r w:rsidRPr="009000ED">
        <w:rPr>
          <w:rFonts w:ascii="Cambria" w:hAnsi="Cambria"/>
          <w:b/>
          <w:sz w:val="24"/>
          <w:szCs w:val="24"/>
        </w:rPr>
        <w:t>IZJAVA O PREDLOŽITVI FINANČNEGA ZAVAROVANJA ZA DOBRO IZVEDBO POSLA</w:t>
      </w:r>
      <w:r w:rsidR="00F7761F">
        <w:rPr>
          <w:rFonts w:ascii="Cambria" w:hAnsi="Cambria"/>
          <w:b/>
          <w:sz w:val="24"/>
          <w:szCs w:val="24"/>
        </w:rPr>
        <w:t xml:space="preserve"> IN ZAVAROVANJU ODGOVORNOSTI</w:t>
      </w:r>
    </w:p>
    <w:p w:rsidR="002E2071" w:rsidRPr="009000ED" w:rsidRDefault="002E2071" w:rsidP="00670AC5">
      <w:pPr>
        <w:spacing w:line="276" w:lineRule="auto"/>
        <w:jc w:val="both"/>
        <w:rPr>
          <w:rFonts w:ascii="Cambria" w:hAnsi="Cambria" w:cs="Tahoma"/>
        </w:rPr>
      </w:pPr>
    </w:p>
    <w:p w:rsidR="002E2071" w:rsidRPr="009000ED" w:rsidRDefault="002E2071" w:rsidP="00670AC5">
      <w:pPr>
        <w:spacing w:line="276" w:lineRule="auto"/>
        <w:jc w:val="both"/>
        <w:rPr>
          <w:rFonts w:ascii="Cambria" w:hAnsi="Cambria" w:cs="Tahoma"/>
        </w:rPr>
      </w:pPr>
    </w:p>
    <w:p w:rsidR="00F7761F" w:rsidRDefault="002E2071" w:rsidP="00670AC5">
      <w:pPr>
        <w:spacing w:line="276" w:lineRule="auto"/>
        <w:jc w:val="both"/>
        <w:rPr>
          <w:rFonts w:ascii="Cambria" w:hAnsi="Cambria"/>
        </w:rPr>
      </w:pPr>
      <w:r w:rsidRPr="009000ED">
        <w:rPr>
          <w:rFonts w:ascii="Cambria" w:hAnsi="Cambria"/>
        </w:rPr>
        <w:t>Pod kazensko in materialno odgovornostjo izjavljamo, da</w:t>
      </w:r>
      <w:r w:rsidR="005908FA">
        <w:rPr>
          <w:rFonts w:ascii="Cambria" w:hAnsi="Cambria"/>
        </w:rPr>
        <w:t xml:space="preserve"> bomo ob podpisu okvirnega sporazuma predložili:</w:t>
      </w:r>
    </w:p>
    <w:p w:rsidR="00F7761F" w:rsidRDefault="00F7761F" w:rsidP="00670AC5">
      <w:pPr>
        <w:spacing w:line="276" w:lineRule="auto"/>
        <w:jc w:val="both"/>
        <w:rPr>
          <w:rFonts w:ascii="Cambria" w:hAnsi="Cambria"/>
        </w:rPr>
      </w:pPr>
    </w:p>
    <w:p w:rsidR="005908FA" w:rsidRDefault="005908FA" w:rsidP="005908FA">
      <w:pPr>
        <w:pStyle w:val="ListParagraph"/>
        <w:numPr>
          <w:ilvl w:val="0"/>
          <w:numId w:val="33"/>
        </w:numPr>
        <w:spacing w:line="276" w:lineRule="auto"/>
        <w:jc w:val="both"/>
        <w:rPr>
          <w:rFonts w:ascii="Cambria" w:hAnsi="Cambria" w:cs="Tahoma"/>
        </w:rPr>
      </w:pPr>
      <w:r>
        <w:rPr>
          <w:rFonts w:ascii="Cambria" w:hAnsi="Cambria" w:cs="Tahoma"/>
          <w:b/>
          <w:u w:val="single"/>
        </w:rPr>
        <w:t>sklop 1:</w:t>
      </w:r>
      <w:r>
        <w:rPr>
          <w:rFonts w:ascii="Cambria" w:hAnsi="Cambria" w:cs="Tahoma"/>
        </w:rPr>
        <w:t xml:space="preserve"> tri (3) binaco podpisane in žigosane menice z meničnimi izjavami v višini 10.000 EUR </w:t>
      </w:r>
      <w:r w:rsidRPr="00E50FAD">
        <w:rPr>
          <w:rFonts w:ascii="Cambria" w:hAnsi="Cambria" w:cs="Tahoma"/>
        </w:rPr>
        <w:t xml:space="preserve">s pooblastilom za izpolnitev, z oznako „Brez protesta“, plačljivo na prvi poziv in veljavno do vključno </w:t>
      </w:r>
      <w:r>
        <w:rPr>
          <w:rFonts w:ascii="Cambria" w:hAnsi="Cambria" w:cs="Tahoma"/>
        </w:rPr>
        <w:t>trideset</w:t>
      </w:r>
      <w:r w:rsidRPr="00E50FAD">
        <w:rPr>
          <w:rFonts w:ascii="Cambria" w:hAnsi="Cambria" w:cs="Tahoma"/>
        </w:rPr>
        <w:t>deset (</w:t>
      </w:r>
      <w:r>
        <w:rPr>
          <w:rFonts w:ascii="Cambria" w:hAnsi="Cambria" w:cs="Tahoma"/>
        </w:rPr>
        <w:t>3</w:t>
      </w:r>
      <w:r w:rsidRPr="00E50FAD">
        <w:rPr>
          <w:rFonts w:ascii="Cambria" w:hAnsi="Cambria" w:cs="Tahoma"/>
        </w:rPr>
        <w:t xml:space="preserve">0) dni po preteku roka trajanja </w:t>
      </w:r>
      <w:r>
        <w:rPr>
          <w:rFonts w:ascii="Cambria" w:hAnsi="Cambria" w:cs="Tahoma"/>
        </w:rPr>
        <w:t>okvirnega sporazuma;</w:t>
      </w:r>
    </w:p>
    <w:p w:rsidR="005908FA" w:rsidRPr="002D183D" w:rsidRDefault="005908FA" w:rsidP="005908FA">
      <w:pPr>
        <w:pStyle w:val="ListParagraph"/>
        <w:numPr>
          <w:ilvl w:val="0"/>
          <w:numId w:val="33"/>
        </w:numPr>
        <w:spacing w:line="276" w:lineRule="auto"/>
        <w:jc w:val="both"/>
        <w:rPr>
          <w:rFonts w:ascii="Cambria" w:hAnsi="Cambria" w:cs="Tahoma"/>
        </w:rPr>
      </w:pPr>
      <w:r>
        <w:rPr>
          <w:rFonts w:ascii="Cambria" w:hAnsi="Cambria" w:cs="Tahoma"/>
          <w:b/>
          <w:u w:val="single"/>
        </w:rPr>
        <w:t>sklop 2, 3:</w:t>
      </w:r>
      <w:r>
        <w:rPr>
          <w:rFonts w:ascii="Cambria" w:hAnsi="Cambria" w:cs="Tahoma"/>
        </w:rPr>
        <w:t xml:space="preserve"> eno (1) binaco podpisano in žigosano menico z menično izjavo v višini 2.500 EUR </w:t>
      </w:r>
      <w:r w:rsidRPr="00E50FAD">
        <w:rPr>
          <w:rFonts w:ascii="Cambria" w:hAnsi="Cambria" w:cs="Tahoma"/>
        </w:rPr>
        <w:t xml:space="preserve">s pooblastilom za izpolnitev, z oznako „Brez protesta“, plačljivo na prvi poziv in veljavno do vključno </w:t>
      </w:r>
      <w:r>
        <w:rPr>
          <w:rFonts w:ascii="Cambria" w:hAnsi="Cambria" w:cs="Tahoma"/>
        </w:rPr>
        <w:t>trideset</w:t>
      </w:r>
      <w:r w:rsidRPr="00E50FAD">
        <w:rPr>
          <w:rFonts w:ascii="Cambria" w:hAnsi="Cambria" w:cs="Tahoma"/>
        </w:rPr>
        <w:t>deset (</w:t>
      </w:r>
      <w:r>
        <w:rPr>
          <w:rFonts w:ascii="Cambria" w:hAnsi="Cambria" w:cs="Tahoma"/>
        </w:rPr>
        <w:t>3</w:t>
      </w:r>
      <w:r w:rsidRPr="00E50FAD">
        <w:rPr>
          <w:rFonts w:ascii="Cambria" w:hAnsi="Cambria" w:cs="Tahoma"/>
        </w:rPr>
        <w:t xml:space="preserve">0) dni po preteku roka trajanja </w:t>
      </w:r>
      <w:r>
        <w:rPr>
          <w:rFonts w:ascii="Cambria" w:hAnsi="Cambria" w:cs="Tahoma"/>
        </w:rPr>
        <w:t>okvirnega sporazuma</w:t>
      </w:r>
      <w:r w:rsidR="00F33E22">
        <w:rPr>
          <w:rFonts w:ascii="Cambria" w:hAnsi="Cambria" w:cs="Tahoma"/>
        </w:rPr>
        <w:t>.</w:t>
      </w:r>
    </w:p>
    <w:p w:rsidR="00F7761F" w:rsidRDefault="00F7761F" w:rsidP="005908FA">
      <w:pPr>
        <w:spacing w:line="276" w:lineRule="auto"/>
        <w:jc w:val="both"/>
        <w:rPr>
          <w:rFonts w:ascii="Cambria" w:hAnsi="Cambria" w:cs="Tahoma"/>
        </w:rPr>
      </w:pPr>
    </w:p>
    <w:p w:rsidR="00F7761F" w:rsidRPr="00F7761F" w:rsidRDefault="00F7761F" w:rsidP="00063A07">
      <w:pPr>
        <w:numPr>
          <w:ilvl w:val="0"/>
          <w:numId w:val="23"/>
        </w:numPr>
        <w:spacing w:line="276" w:lineRule="auto"/>
        <w:ind w:left="284" w:hanging="284"/>
        <w:jc w:val="both"/>
        <w:rPr>
          <w:rFonts w:ascii="Cambria" w:hAnsi="Cambria" w:cs="Tahoma"/>
        </w:rPr>
      </w:pPr>
      <w:r w:rsidRPr="00487B2B">
        <w:rPr>
          <w:rFonts w:ascii="Cambria" w:eastAsia="Arial Unicode MS" w:hAnsi="Cambria" w:cs="Arial Unicode MS"/>
        </w:rPr>
        <w:t>kopijo zavarovanja odgovornosti iz dejavnosti z</w:t>
      </w:r>
      <w:r w:rsidRPr="00487B2B">
        <w:rPr>
          <w:rFonts w:ascii="Cambria" w:hAnsi="Cambria"/>
          <w:bCs/>
        </w:rPr>
        <w:t xml:space="preserve">a škodo, ki jo pri opravljanju ali/in v zvezi z izvajanjem </w:t>
      </w:r>
      <w:r>
        <w:rPr>
          <w:rFonts w:ascii="Cambria" w:hAnsi="Cambria"/>
          <w:bCs/>
        </w:rPr>
        <w:t>predmetnih storitev</w:t>
      </w:r>
      <w:r w:rsidRPr="00487B2B">
        <w:rPr>
          <w:rFonts w:ascii="Cambria" w:hAnsi="Cambria"/>
          <w:bCs/>
        </w:rPr>
        <w:t xml:space="preserve"> povzroči</w:t>
      </w:r>
      <w:r>
        <w:rPr>
          <w:rFonts w:ascii="Cambria" w:hAnsi="Cambria"/>
          <w:bCs/>
        </w:rPr>
        <w:t>j</w:t>
      </w:r>
      <w:r w:rsidRPr="00487B2B">
        <w:rPr>
          <w:rFonts w:ascii="Cambria" w:hAnsi="Cambria"/>
          <w:bCs/>
        </w:rPr>
        <w:t xml:space="preserve">o pri </w:t>
      </w:r>
      <w:r>
        <w:rPr>
          <w:rFonts w:ascii="Cambria" w:hAnsi="Cambria"/>
          <w:bCs/>
        </w:rPr>
        <w:t>nas</w:t>
      </w:r>
      <w:r w:rsidRPr="00487B2B">
        <w:rPr>
          <w:rFonts w:ascii="Cambria" w:hAnsi="Cambria"/>
          <w:bCs/>
        </w:rPr>
        <w:t xml:space="preserve"> zaposleni tretjim osebam, občini ali državi, in sicer z </w:t>
      </w:r>
      <w:r w:rsidRPr="00E4262A">
        <w:rPr>
          <w:rFonts w:ascii="Cambria" w:hAnsi="Cambria"/>
          <w:bCs/>
        </w:rPr>
        <w:t>najmanj</w:t>
      </w:r>
      <w:r w:rsidRPr="00E50FAD">
        <w:rPr>
          <w:rFonts w:ascii="Cambria" w:hAnsi="Cambria"/>
          <w:bCs/>
        </w:rPr>
        <w:t xml:space="preserve"> </w:t>
      </w:r>
      <w:r>
        <w:rPr>
          <w:rFonts w:ascii="Cambria" w:hAnsi="Cambria"/>
          <w:bCs/>
        </w:rPr>
        <w:t>10</w:t>
      </w:r>
      <w:r w:rsidRPr="00A1335D">
        <w:rPr>
          <w:rFonts w:ascii="Cambria" w:hAnsi="Cambria"/>
          <w:bCs/>
        </w:rPr>
        <w:t>.000,00 EUR</w:t>
      </w:r>
      <w:r w:rsidRPr="00487B2B">
        <w:rPr>
          <w:rFonts w:ascii="Cambria" w:hAnsi="Cambria"/>
          <w:bCs/>
        </w:rPr>
        <w:t xml:space="preserve"> letne zavarovalne</w:t>
      </w:r>
      <w:r w:rsidRPr="00487B2B">
        <w:rPr>
          <w:rFonts w:ascii="Cambria" w:eastAsia="Arial Unicode MS" w:hAnsi="Cambria" w:cs="Times"/>
        </w:rPr>
        <w:t xml:space="preserve"> </w:t>
      </w:r>
      <w:r w:rsidRPr="00487B2B">
        <w:rPr>
          <w:rFonts w:ascii="Cambria" w:hAnsi="Cambria"/>
          <w:bCs/>
        </w:rPr>
        <w:t>vsote</w:t>
      </w:r>
      <w:r>
        <w:rPr>
          <w:rFonts w:ascii="Cambria" w:hAnsi="Cambria"/>
          <w:bCs/>
        </w:rPr>
        <w:t>.</w:t>
      </w:r>
    </w:p>
    <w:p w:rsidR="00F7761F" w:rsidRPr="00F7761F" w:rsidRDefault="00F7761F" w:rsidP="00F7761F">
      <w:pPr>
        <w:spacing w:line="276" w:lineRule="auto"/>
        <w:jc w:val="both"/>
        <w:rPr>
          <w:rFonts w:ascii="Cambria" w:hAnsi="Cambria" w:cs="Tahoma"/>
        </w:rPr>
      </w:pPr>
    </w:p>
    <w:p w:rsidR="002E2071" w:rsidRDefault="002E2071" w:rsidP="00670AC5">
      <w:pPr>
        <w:spacing w:line="276" w:lineRule="auto"/>
        <w:jc w:val="both"/>
        <w:rPr>
          <w:rFonts w:ascii="Cambria" w:hAnsi="Cambria"/>
        </w:rPr>
      </w:pPr>
    </w:p>
    <w:p w:rsidR="00F45CF4" w:rsidRPr="009000ED" w:rsidRDefault="00F45CF4" w:rsidP="00670AC5">
      <w:pPr>
        <w:spacing w:line="276" w:lineRule="auto"/>
        <w:jc w:val="both"/>
        <w:rPr>
          <w:rFonts w:ascii="Cambria" w:hAnsi="Cambria"/>
        </w:rPr>
      </w:pPr>
    </w:p>
    <w:p w:rsidR="002E2071" w:rsidRPr="009000ED" w:rsidRDefault="002E2071" w:rsidP="00670AC5">
      <w:pPr>
        <w:spacing w:line="276" w:lineRule="auto"/>
        <w:jc w:val="both"/>
        <w:rPr>
          <w:rFonts w:ascii="Cambria" w:hAnsi="Cambria"/>
        </w:rPr>
      </w:pPr>
    </w:p>
    <w:p w:rsidR="00355D8A" w:rsidRPr="009000ED" w:rsidRDefault="00355D8A" w:rsidP="00670AC5">
      <w:pPr>
        <w:spacing w:line="276" w:lineRule="auto"/>
        <w:jc w:val="both"/>
        <w:rPr>
          <w:rFonts w:ascii="Cambria" w:hAnsi="Cambria" w:cs="Tahoma"/>
        </w:rPr>
      </w:pPr>
    </w:p>
    <w:p w:rsidR="002E2071" w:rsidRPr="009000ED" w:rsidRDefault="002E2071" w:rsidP="00670AC5">
      <w:pPr>
        <w:spacing w:line="276"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rsidR="002E2071" w:rsidRPr="009000ED" w:rsidRDefault="002E2071" w:rsidP="00670AC5">
      <w:pPr>
        <w:spacing w:line="276" w:lineRule="auto"/>
        <w:jc w:val="both"/>
        <w:rPr>
          <w:rFonts w:ascii="Cambria" w:hAnsi="Cambria" w:cs="Tahoma"/>
          <w:b/>
        </w:rPr>
      </w:pPr>
    </w:p>
    <w:p w:rsidR="002E2071" w:rsidRPr="009000ED" w:rsidRDefault="002E2071" w:rsidP="00670AC5">
      <w:pPr>
        <w:spacing w:line="276"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rsidR="002E2071" w:rsidRPr="009000ED" w:rsidRDefault="002E2071" w:rsidP="00670AC5">
      <w:pPr>
        <w:spacing w:line="276"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rsidR="002E2071" w:rsidRPr="009000ED" w:rsidRDefault="002E2071" w:rsidP="00670AC5">
      <w:pPr>
        <w:spacing w:line="276" w:lineRule="auto"/>
        <w:ind w:left="5040" w:firstLine="63"/>
        <w:jc w:val="both"/>
        <w:rPr>
          <w:rFonts w:ascii="Cambria" w:hAnsi="Cambria" w:cs="Tahoma"/>
        </w:rPr>
      </w:pPr>
      <w:r w:rsidRPr="009000ED">
        <w:rPr>
          <w:rFonts w:ascii="Cambria" w:hAnsi="Cambria" w:cs="Tahoma"/>
        </w:rPr>
        <w:t>_______________________________</w:t>
      </w:r>
    </w:p>
    <w:p w:rsidR="00355D8A" w:rsidRDefault="00355D8A" w:rsidP="00670AC5">
      <w:pPr>
        <w:spacing w:line="276" w:lineRule="auto"/>
        <w:rPr>
          <w:rFonts w:ascii="Cambria" w:hAnsi="Cambria"/>
          <w:sz w:val="18"/>
          <w:szCs w:val="18"/>
        </w:rPr>
      </w:pPr>
    </w:p>
    <w:p w:rsidR="00F45CF4" w:rsidRDefault="00F45CF4" w:rsidP="00670AC5">
      <w:pPr>
        <w:spacing w:line="276" w:lineRule="auto"/>
        <w:rPr>
          <w:rFonts w:ascii="Cambria" w:hAnsi="Cambria"/>
          <w:sz w:val="18"/>
          <w:szCs w:val="18"/>
        </w:rPr>
      </w:pPr>
    </w:p>
    <w:p w:rsidR="00F45CF4" w:rsidRPr="009000ED" w:rsidRDefault="00F45CF4" w:rsidP="00670AC5">
      <w:pPr>
        <w:spacing w:line="276" w:lineRule="auto"/>
        <w:rPr>
          <w:rFonts w:ascii="Cambria" w:hAnsi="Cambria"/>
          <w:sz w:val="18"/>
          <w:szCs w:val="18"/>
        </w:rPr>
      </w:pPr>
    </w:p>
    <w:p w:rsidR="002E2071" w:rsidRPr="00063A07" w:rsidRDefault="00355D8A" w:rsidP="00063A07">
      <w:pPr>
        <w:jc w:val="right"/>
        <w:rPr>
          <w:rFonts w:ascii="Cambria" w:hAnsi="Cambria" w:cs="Tahoma"/>
        </w:rPr>
      </w:pPr>
      <w:r>
        <w:rPr>
          <w:rFonts w:ascii="Cambria" w:hAnsi="Cambria"/>
          <w:sz w:val="18"/>
          <w:szCs w:val="18"/>
        </w:rPr>
        <w:br w:type="page"/>
      </w:r>
      <w:r w:rsidR="002E2071" w:rsidRPr="009000ED">
        <w:rPr>
          <w:rFonts w:ascii="Cambria" w:hAnsi="Cambria"/>
          <w:sz w:val="18"/>
          <w:szCs w:val="18"/>
        </w:rPr>
        <w:lastRenderedPageBreak/>
        <w:t>OBRAZEC</w:t>
      </w:r>
      <w:r w:rsidR="002E2071" w:rsidRPr="009000ED">
        <w:rPr>
          <w:rFonts w:ascii="Cambria" w:hAnsi="Cambria"/>
          <w:sz w:val="18"/>
          <w:szCs w:val="18"/>
        </w:rPr>
        <w:noBreakHyphen/>
      </w:r>
      <w:r w:rsidR="005E1EDE">
        <w:rPr>
          <w:rFonts w:ascii="Cambria" w:hAnsi="Cambria"/>
          <w:sz w:val="18"/>
          <w:szCs w:val="18"/>
        </w:rPr>
        <w:t>1</w:t>
      </w:r>
      <w:r w:rsidR="00063A07">
        <w:rPr>
          <w:rFonts w:ascii="Cambria" w:hAnsi="Cambria"/>
          <w:sz w:val="18"/>
          <w:szCs w:val="1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318"/>
      </w:tblGrid>
      <w:tr w:rsidR="00162260" w:rsidRPr="003221C2" w:rsidTr="000629D9">
        <w:tc>
          <w:tcPr>
            <w:tcW w:w="9571" w:type="dxa"/>
            <w:gridSpan w:val="2"/>
            <w:shd w:val="clear" w:color="auto" w:fill="auto"/>
            <w:vAlign w:val="center"/>
          </w:tcPr>
          <w:p w:rsidR="00162260" w:rsidRPr="000629D9" w:rsidRDefault="00162260" w:rsidP="000629D9">
            <w:pPr>
              <w:tabs>
                <w:tab w:val="left" w:pos="1560"/>
              </w:tabs>
              <w:spacing w:line="276" w:lineRule="auto"/>
              <w:jc w:val="center"/>
              <w:rPr>
                <w:rFonts w:ascii="Cambria" w:hAnsi="Cambria" w:cs="Arial"/>
                <w:b/>
                <w:szCs w:val="24"/>
              </w:rPr>
            </w:pPr>
            <w:r w:rsidRPr="000629D9">
              <w:rPr>
                <w:rFonts w:ascii="Cambria" w:hAnsi="Cambria" w:cs="Arial"/>
                <w:b/>
                <w:szCs w:val="24"/>
              </w:rPr>
              <w:t>NAROČNIK</w:t>
            </w:r>
          </w:p>
        </w:tc>
      </w:tr>
      <w:tr w:rsidR="00162260" w:rsidRPr="003221C2" w:rsidTr="000629D9">
        <w:trPr>
          <w:trHeight w:val="936"/>
        </w:trPr>
        <w:tc>
          <w:tcPr>
            <w:tcW w:w="2802"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r w:rsidRPr="000629D9">
              <w:rPr>
                <w:rFonts w:ascii="Cambria" w:hAnsi="Cambria" w:cs="Arial"/>
                <w:szCs w:val="24"/>
              </w:rPr>
              <w:t>Naziv in sedež</w:t>
            </w:r>
          </w:p>
        </w:tc>
        <w:tc>
          <w:tcPr>
            <w:tcW w:w="6769"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p>
        </w:tc>
      </w:tr>
      <w:tr w:rsidR="00162260" w:rsidRPr="003221C2" w:rsidTr="000629D9">
        <w:tc>
          <w:tcPr>
            <w:tcW w:w="2802"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r w:rsidRPr="000629D9">
              <w:rPr>
                <w:rFonts w:ascii="Cambria" w:hAnsi="Cambria" w:cs="Arial"/>
                <w:szCs w:val="24"/>
              </w:rPr>
              <w:t>ID za DDV:</w:t>
            </w:r>
          </w:p>
        </w:tc>
        <w:tc>
          <w:tcPr>
            <w:tcW w:w="6769"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p>
        </w:tc>
      </w:tr>
      <w:tr w:rsidR="00162260" w:rsidRPr="003221C2" w:rsidTr="000629D9">
        <w:tc>
          <w:tcPr>
            <w:tcW w:w="2802"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r w:rsidRPr="000629D9">
              <w:rPr>
                <w:rFonts w:ascii="Cambria" w:hAnsi="Cambria" w:cs="Arial"/>
                <w:szCs w:val="24"/>
              </w:rPr>
              <w:t>Matična številka:</w:t>
            </w:r>
          </w:p>
        </w:tc>
        <w:tc>
          <w:tcPr>
            <w:tcW w:w="6769"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p>
        </w:tc>
      </w:tr>
      <w:tr w:rsidR="00162260" w:rsidRPr="003221C2" w:rsidTr="000629D9">
        <w:tc>
          <w:tcPr>
            <w:tcW w:w="2802"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r w:rsidRPr="000629D9">
              <w:rPr>
                <w:rFonts w:ascii="Cambria" w:hAnsi="Cambria" w:cs="Arial"/>
                <w:szCs w:val="24"/>
              </w:rPr>
              <w:t>Poslovni račun:</w:t>
            </w:r>
          </w:p>
        </w:tc>
        <w:tc>
          <w:tcPr>
            <w:tcW w:w="6769"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p>
        </w:tc>
      </w:tr>
      <w:tr w:rsidR="00162260" w:rsidRPr="003221C2" w:rsidTr="000629D9">
        <w:tc>
          <w:tcPr>
            <w:tcW w:w="2802"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r w:rsidRPr="000629D9">
              <w:rPr>
                <w:rFonts w:ascii="Cambria" w:hAnsi="Cambria" w:cs="Arial"/>
                <w:szCs w:val="24"/>
              </w:rPr>
              <w:t>Zakoniti zastopnik:</w:t>
            </w:r>
          </w:p>
        </w:tc>
        <w:tc>
          <w:tcPr>
            <w:tcW w:w="6769" w:type="dxa"/>
            <w:shd w:val="clear" w:color="auto" w:fill="auto"/>
          </w:tcPr>
          <w:p w:rsidR="00162260" w:rsidRPr="000629D9" w:rsidRDefault="00162260" w:rsidP="000629D9">
            <w:pPr>
              <w:tabs>
                <w:tab w:val="left" w:pos="1560"/>
              </w:tabs>
              <w:spacing w:line="276" w:lineRule="auto"/>
              <w:jc w:val="both"/>
              <w:rPr>
                <w:rFonts w:ascii="Cambria" w:hAnsi="Cambria" w:cs="Arial"/>
                <w:szCs w:val="24"/>
              </w:rPr>
            </w:pPr>
          </w:p>
        </w:tc>
      </w:tr>
      <w:tr w:rsidR="00162260" w:rsidRPr="003221C2" w:rsidTr="000629D9">
        <w:tc>
          <w:tcPr>
            <w:tcW w:w="9571" w:type="dxa"/>
            <w:gridSpan w:val="2"/>
            <w:shd w:val="clear" w:color="auto" w:fill="auto"/>
          </w:tcPr>
          <w:p w:rsidR="00162260" w:rsidRPr="000629D9" w:rsidRDefault="00162260" w:rsidP="000629D9">
            <w:pPr>
              <w:tabs>
                <w:tab w:val="left" w:pos="1560"/>
              </w:tabs>
              <w:spacing w:line="276" w:lineRule="auto"/>
              <w:jc w:val="both"/>
              <w:rPr>
                <w:rFonts w:ascii="Cambria" w:hAnsi="Cambria" w:cs="Arial"/>
                <w:szCs w:val="24"/>
              </w:rPr>
            </w:pPr>
            <w:r w:rsidRPr="000629D9">
              <w:rPr>
                <w:rFonts w:ascii="Cambria" w:hAnsi="Cambria" w:cs="Arial"/>
                <w:szCs w:val="24"/>
              </w:rPr>
              <w:t>V nadaljevanju: Naročnik</w:t>
            </w:r>
          </w:p>
        </w:tc>
      </w:tr>
    </w:tbl>
    <w:p w:rsidR="00162260" w:rsidRPr="003221C2" w:rsidRDefault="00162260" w:rsidP="00670AC5">
      <w:pPr>
        <w:tabs>
          <w:tab w:val="left" w:pos="1560"/>
        </w:tabs>
        <w:spacing w:line="276" w:lineRule="auto"/>
        <w:jc w:val="both"/>
        <w:rPr>
          <w:rFonts w:ascii="Cambria" w:hAnsi="Cambria" w:cs="Arial"/>
          <w:szCs w:val="24"/>
        </w:rPr>
      </w:pPr>
    </w:p>
    <w:p w:rsidR="00162260" w:rsidRPr="003221C2" w:rsidRDefault="00162260" w:rsidP="00670AC5">
      <w:pPr>
        <w:tabs>
          <w:tab w:val="left" w:pos="1560"/>
        </w:tabs>
        <w:spacing w:line="276" w:lineRule="auto"/>
        <w:jc w:val="both"/>
        <w:rPr>
          <w:rFonts w:ascii="Cambria" w:hAnsi="Cambria" w:cs="Arial"/>
          <w:szCs w:val="24"/>
        </w:rPr>
      </w:pPr>
      <w:r w:rsidRPr="003221C2">
        <w:rPr>
          <w:rFonts w:ascii="Cambria" w:hAnsi="Cambria" w:cs="Arial"/>
          <w:szCs w:val="24"/>
        </w:rPr>
        <w:t>in</w:t>
      </w:r>
    </w:p>
    <w:p w:rsidR="00162260" w:rsidRPr="003221C2" w:rsidRDefault="00162260" w:rsidP="00670AC5">
      <w:pPr>
        <w:tabs>
          <w:tab w:val="left" w:pos="1560"/>
        </w:tabs>
        <w:spacing w:line="276" w:lineRule="auto"/>
        <w:jc w:val="both"/>
        <w:rPr>
          <w:rFonts w:ascii="Cambria" w:hAnsi="Cambria" w:cs="Arial"/>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7025"/>
      </w:tblGrid>
      <w:tr w:rsidR="005E1EDE" w:rsidRPr="003221C2" w:rsidTr="005E1EDE">
        <w:tc>
          <w:tcPr>
            <w:tcW w:w="9322" w:type="dxa"/>
            <w:gridSpan w:val="2"/>
            <w:shd w:val="clear" w:color="auto" w:fill="auto"/>
            <w:vAlign w:val="center"/>
          </w:tcPr>
          <w:p w:rsidR="005E1EDE" w:rsidRPr="000629D9" w:rsidRDefault="005E1EDE" w:rsidP="000629D9">
            <w:pPr>
              <w:tabs>
                <w:tab w:val="left" w:pos="1560"/>
              </w:tabs>
              <w:spacing w:line="276" w:lineRule="auto"/>
              <w:jc w:val="center"/>
              <w:rPr>
                <w:rFonts w:ascii="Cambria" w:hAnsi="Cambria" w:cs="Arial"/>
                <w:b/>
                <w:szCs w:val="24"/>
              </w:rPr>
            </w:pPr>
            <w:r w:rsidRPr="000629D9">
              <w:rPr>
                <w:rFonts w:ascii="Cambria" w:hAnsi="Cambria" w:cs="Arial"/>
                <w:b/>
                <w:szCs w:val="24"/>
              </w:rPr>
              <w:t>STRANK</w:t>
            </w:r>
            <w:r>
              <w:rPr>
                <w:rFonts w:ascii="Cambria" w:hAnsi="Cambria" w:cs="Arial"/>
                <w:b/>
                <w:szCs w:val="24"/>
              </w:rPr>
              <w:t>A</w:t>
            </w:r>
            <w:r w:rsidRPr="000629D9">
              <w:rPr>
                <w:rFonts w:ascii="Cambria" w:hAnsi="Cambria" w:cs="Arial"/>
                <w:b/>
                <w:szCs w:val="24"/>
              </w:rPr>
              <w:t xml:space="preserve"> OKVIRNEGA SPORAZUMA</w:t>
            </w:r>
          </w:p>
        </w:tc>
      </w:tr>
      <w:tr w:rsidR="005E1EDE" w:rsidRPr="003221C2" w:rsidTr="005E1EDE">
        <w:trPr>
          <w:trHeight w:val="936"/>
        </w:trPr>
        <w:tc>
          <w:tcPr>
            <w:tcW w:w="2297"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r w:rsidRPr="000629D9">
              <w:rPr>
                <w:rFonts w:ascii="Cambria" w:hAnsi="Cambria" w:cs="Arial"/>
                <w:szCs w:val="24"/>
              </w:rPr>
              <w:t>Naziv in sedež</w:t>
            </w:r>
          </w:p>
        </w:tc>
        <w:tc>
          <w:tcPr>
            <w:tcW w:w="7025"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p>
        </w:tc>
      </w:tr>
      <w:tr w:rsidR="005E1EDE" w:rsidRPr="003221C2" w:rsidTr="005E1EDE">
        <w:tc>
          <w:tcPr>
            <w:tcW w:w="2297"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r w:rsidRPr="000629D9">
              <w:rPr>
                <w:rFonts w:ascii="Cambria" w:hAnsi="Cambria" w:cs="Arial"/>
                <w:szCs w:val="24"/>
              </w:rPr>
              <w:t>ID za DDV:</w:t>
            </w:r>
          </w:p>
        </w:tc>
        <w:tc>
          <w:tcPr>
            <w:tcW w:w="7025"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p>
        </w:tc>
      </w:tr>
      <w:tr w:rsidR="005E1EDE" w:rsidRPr="003221C2" w:rsidTr="005E1EDE">
        <w:tc>
          <w:tcPr>
            <w:tcW w:w="2297"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r w:rsidRPr="000629D9">
              <w:rPr>
                <w:rFonts w:ascii="Cambria" w:hAnsi="Cambria" w:cs="Arial"/>
                <w:szCs w:val="24"/>
              </w:rPr>
              <w:t>Matična številka:</w:t>
            </w:r>
          </w:p>
        </w:tc>
        <w:tc>
          <w:tcPr>
            <w:tcW w:w="7025"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p>
        </w:tc>
      </w:tr>
      <w:tr w:rsidR="005E1EDE" w:rsidRPr="003221C2" w:rsidTr="005E1EDE">
        <w:tc>
          <w:tcPr>
            <w:tcW w:w="2297"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r w:rsidRPr="000629D9">
              <w:rPr>
                <w:rFonts w:ascii="Cambria" w:hAnsi="Cambria" w:cs="Arial"/>
                <w:szCs w:val="24"/>
              </w:rPr>
              <w:t>Poslovni račun:</w:t>
            </w:r>
          </w:p>
        </w:tc>
        <w:tc>
          <w:tcPr>
            <w:tcW w:w="7025" w:type="dxa"/>
            <w:shd w:val="clear" w:color="auto" w:fill="auto"/>
          </w:tcPr>
          <w:p w:rsidR="005E1EDE" w:rsidRPr="000629D9" w:rsidRDefault="005E1EDE" w:rsidP="000629D9">
            <w:pPr>
              <w:tabs>
                <w:tab w:val="left" w:pos="1560"/>
              </w:tabs>
              <w:spacing w:line="276" w:lineRule="auto"/>
              <w:jc w:val="both"/>
              <w:rPr>
                <w:rFonts w:ascii="Cambria" w:hAnsi="Cambria" w:cs="Arial"/>
                <w:szCs w:val="24"/>
              </w:rPr>
            </w:pPr>
          </w:p>
        </w:tc>
      </w:tr>
      <w:tr w:rsidR="005E1EDE" w:rsidRPr="003221C2" w:rsidTr="005E1EDE">
        <w:tc>
          <w:tcPr>
            <w:tcW w:w="2297" w:type="dxa"/>
            <w:tcBorders>
              <w:bottom w:val="double" w:sz="4" w:space="0" w:color="auto"/>
            </w:tcBorders>
            <w:shd w:val="clear" w:color="auto" w:fill="auto"/>
          </w:tcPr>
          <w:p w:rsidR="005E1EDE" w:rsidRPr="000629D9" w:rsidRDefault="005E1EDE" w:rsidP="000629D9">
            <w:pPr>
              <w:tabs>
                <w:tab w:val="left" w:pos="1560"/>
              </w:tabs>
              <w:spacing w:line="276" w:lineRule="auto"/>
              <w:jc w:val="both"/>
              <w:rPr>
                <w:rFonts w:ascii="Cambria" w:hAnsi="Cambria" w:cs="Arial"/>
                <w:szCs w:val="24"/>
              </w:rPr>
            </w:pPr>
            <w:r w:rsidRPr="000629D9">
              <w:rPr>
                <w:rFonts w:ascii="Cambria" w:hAnsi="Cambria" w:cs="Arial"/>
                <w:szCs w:val="24"/>
              </w:rPr>
              <w:t>Zakoniti zastopnik:</w:t>
            </w:r>
          </w:p>
        </w:tc>
        <w:tc>
          <w:tcPr>
            <w:tcW w:w="7025" w:type="dxa"/>
            <w:tcBorders>
              <w:bottom w:val="double" w:sz="4" w:space="0" w:color="auto"/>
            </w:tcBorders>
            <w:shd w:val="clear" w:color="auto" w:fill="auto"/>
          </w:tcPr>
          <w:p w:rsidR="005E1EDE" w:rsidRPr="000629D9" w:rsidRDefault="005E1EDE" w:rsidP="000629D9">
            <w:pPr>
              <w:tabs>
                <w:tab w:val="left" w:pos="1560"/>
              </w:tabs>
              <w:spacing w:line="276" w:lineRule="auto"/>
              <w:jc w:val="both"/>
              <w:rPr>
                <w:rFonts w:ascii="Cambria" w:hAnsi="Cambria" w:cs="Arial"/>
                <w:szCs w:val="24"/>
              </w:rPr>
            </w:pPr>
          </w:p>
        </w:tc>
      </w:tr>
      <w:tr w:rsidR="005E1EDE" w:rsidRPr="003221C2" w:rsidTr="005E1EDE">
        <w:tc>
          <w:tcPr>
            <w:tcW w:w="9322" w:type="dxa"/>
            <w:gridSpan w:val="2"/>
            <w:shd w:val="clear" w:color="auto" w:fill="auto"/>
          </w:tcPr>
          <w:p w:rsidR="005E1EDE" w:rsidRPr="000629D9" w:rsidRDefault="005E1EDE" w:rsidP="000629D9">
            <w:pPr>
              <w:tabs>
                <w:tab w:val="left" w:pos="1560"/>
              </w:tabs>
              <w:spacing w:line="276" w:lineRule="auto"/>
              <w:jc w:val="both"/>
              <w:rPr>
                <w:rFonts w:ascii="Cambria" w:hAnsi="Cambria" w:cs="Arial"/>
                <w:szCs w:val="24"/>
              </w:rPr>
            </w:pPr>
            <w:r w:rsidRPr="000629D9">
              <w:rPr>
                <w:rFonts w:ascii="Cambria" w:hAnsi="Cambria" w:cs="Arial"/>
                <w:szCs w:val="24"/>
              </w:rPr>
              <w:t>V nadaljevanju: strank</w:t>
            </w:r>
            <w:r>
              <w:rPr>
                <w:rFonts w:ascii="Cambria" w:hAnsi="Cambria" w:cs="Arial"/>
                <w:szCs w:val="24"/>
              </w:rPr>
              <w:t>a</w:t>
            </w:r>
            <w:r w:rsidRPr="000629D9">
              <w:rPr>
                <w:rFonts w:ascii="Cambria" w:hAnsi="Cambria" w:cs="Arial"/>
                <w:szCs w:val="24"/>
              </w:rPr>
              <w:t xml:space="preserve"> okvirnega sporazuma</w:t>
            </w:r>
          </w:p>
        </w:tc>
      </w:tr>
    </w:tbl>
    <w:p w:rsidR="00162260" w:rsidRPr="003221C2" w:rsidRDefault="00162260" w:rsidP="00670AC5">
      <w:pPr>
        <w:spacing w:line="276" w:lineRule="auto"/>
        <w:jc w:val="both"/>
        <w:rPr>
          <w:rFonts w:ascii="Cambria" w:hAnsi="Cambria" w:cs="Arial"/>
          <w:szCs w:val="24"/>
        </w:rPr>
      </w:pPr>
    </w:p>
    <w:p w:rsidR="00162260" w:rsidRPr="003221C2" w:rsidRDefault="00162260" w:rsidP="00670AC5">
      <w:pPr>
        <w:spacing w:line="276" w:lineRule="auto"/>
        <w:jc w:val="both"/>
        <w:rPr>
          <w:rFonts w:ascii="Cambria" w:hAnsi="Cambria" w:cs="Arial"/>
          <w:szCs w:val="24"/>
        </w:rPr>
      </w:pPr>
      <w:r w:rsidRPr="003221C2">
        <w:rPr>
          <w:rFonts w:ascii="Cambria" w:hAnsi="Cambria" w:cs="Arial"/>
          <w:szCs w:val="24"/>
        </w:rPr>
        <w:t>dogovori</w:t>
      </w:r>
      <w:r w:rsidR="005E1EDE">
        <w:rPr>
          <w:rFonts w:ascii="Cambria" w:hAnsi="Cambria" w:cs="Arial"/>
          <w:szCs w:val="24"/>
        </w:rPr>
        <w:t>ta</w:t>
      </w:r>
      <w:r w:rsidRPr="003221C2">
        <w:rPr>
          <w:rFonts w:ascii="Cambria" w:hAnsi="Cambria" w:cs="Arial"/>
          <w:szCs w:val="24"/>
        </w:rPr>
        <w:t xml:space="preserve"> in sklene</w:t>
      </w:r>
      <w:r w:rsidR="005E1EDE">
        <w:rPr>
          <w:rFonts w:ascii="Cambria" w:hAnsi="Cambria" w:cs="Arial"/>
          <w:szCs w:val="24"/>
        </w:rPr>
        <w:t>ta</w:t>
      </w:r>
      <w:r w:rsidRPr="003221C2">
        <w:rPr>
          <w:rFonts w:ascii="Cambria" w:hAnsi="Cambria" w:cs="Arial"/>
          <w:szCs w:val="24"/>
        </w:rPr>
        <w:t xml:space="preserve"> naslednji</w:t>
      </w:r>
    </w:p>
    <w:p w:rsidR="00BD2F01" w:rsidRPr="009000ED" w:rsidRDefault="00BD2F01" w:rsidP="00670AC5">
      <w:pPr>
        <w:spacing w:line="276" w:lineRule="auto"/>
        <w:jc w:val="both"/>
        <w:rPr>
          <w:rFonts w:ascii="Cambria" w:hAnsi="Cambria" w:cs="Arial"/>
          <w:szCs w:val="24"/>
        </w:rPr>
      </w:pPr>
    </w:p>
    <w:p w:rsidR="00BD2F01" w:rsidRPr="009000ED" w:rsidRDefault="00643343" w:rsidP="00670AC5">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OKVIRN</w:t>
      </w:r>
      <w:r w:rsidR="00355D8A">
        <w:rPr>
          <w:rFonts w:ascii="Cambria" w:hAnsi="Cambria" w:cs="Arial"/>
          <w:b/>
          <w:sz w:val="28"/>
          <w:szCs w:val="28"/>
        </w:rPr>
        <w:t>I</w:t>
      </w:r>
      <w:r>
        <w:rPr>
          <w:rFonts w:ascii="Cambria" w:hAnsi="Cambria" w:cs="Arial"/>
          <w:b/>
          <w:sz w:val="28"/>
          <w:szCs w:val="28"/>
        </w:rPr>
        <w:t xml:space="preserve"> </w:t>
      </w:r>
      <w:r w:rsidR="00355D8A">
        <w:rPr>
          <w:rFonts w:ascii="Cambria" w:hAnsi="Cambria" w:cs="Arial"/>
          <w:b/>
          <w:sz w:val="28"/>
          <w:szCs w:val="28"/>
        </w:rPr>
        <w:t>SPORAZUM</w:t>
      </w:r>
      <w:r w:rsidR="00BD2F01" w:rsidRPr="009000ED">
        <w:rPr>
          <w:rFonts w:ascii="Cambria" w:hAnsi="Cambria" w:cs="Arial"/>
          <w:b/>
          <w:sz w:val="28"/>
          <w:szCs w:val="28"/>
        </w:rPr>
        <w:t xml:space="preserve"> </w:t>
      </w:r>
      <w:r w:rsidR="00BD2F01" w:rsidRPr="009000ED">
        <w:rPr>
          <w:rFonts w:ascii="Cambria" w:hAnsi="Cambria" w:cs="Arial"/>
          <w:b/>
          <w:szCs w:val="28"/>
        </w:rPr>
        <w:t>št. ……………………….</w:t>
      </w:r>
    </w:p>
    <w:p w:rsidR="00BD2F01" w:rsidRPr="009000ED" w:rsidRDefault="00BD2F01" w:rsidP="00670AC5">
      <w:pPr>
        <w:spacing w:line="276" w:lineRule="auto"/>
        <w:jc w:val="both"/>
        <w:rPr>
          <w:rFonts w:ascii="Cambria" w:hAnsi="Cambria" w:cs="Arial"/>
          <w:szCs w:val="24"/>
        </w:rPr>
      </w:pPr>
    </w:p>
    <w:p w:rsidR="00F45CF4" w:rsidRPr="005E1EDE" w:rsidRDefault="005E1EDE" w:rsidP="00670AC5">
      <w:pPr>
        <w:spacing w:line="276" w:lineRule="auto"/>
        <w:jc w:val="center"/>
        <w:rPr>
          <w:rFonts w:ascii="Cambria" w:hAnsi="Cambria" w:cs="Arial"/>
          <w:b/>
          <w:sz w:val="28"/>
          <w:szCs w:val="32"/>
        </w:rPr>
      </w:pPr>
      <w:r w:rsidRPr="005E1EDE">
        <w:rPr>
          <w:rFonts w:ascii="Cambria" w:hAnsi="Cambria"/>
          <w:sz w:val="24"/>
          <w:szCs w:val="24"/>
        </w:rPr>
        <w:t xml:space="preserve">za </w:t>
      </w:r>
      <w:r w:rsidR="00063A07">
        <w:rPr>
          <w:rFonts w:ascii="Cambria" w:hAnsi="Cambria"/>
          <w:b/>
          <w:bCs/>
          <w:sz w:val="24"/>
          <w:szCs w:val="24"/>
        </w:rPr>
        <w:t>odvoz odpadkov sklop ___________</w:t>
      </w:r>
    </w:p>
    <w:p w:rsidR="00BD2F01" w:rsidRDefault="00BD2F01" w:rsidP="00670AC5">
      <w:pPr>
        <w:spacing w:line="276" w:lineRule="auto"/>
        <w:jc w:val="center"/>
        <w:rPr>
          <w:rFonts w:ascii="Cambria" w:hAnsi="Cambria" w:cs="Arial"/>
          <w:b/>
          <w:szCs w:val="24"/>
        </w:rPr>
      </w:pPr>
    </w:p>
    <w:p w:rsidR="00162260" w:rsidRPr="009000ED" w:rsidRDefault="00162260" w:rsidP="00670AC5">
      <w:pPr>
        <w:spacing w:line="276" w:lineRule="auto"/>
        <w:jc w:val="center"/>
        <w:rPr>
          <w:rFonts w:ascii="Cambria" w:hAnsi="Cambria" w:cs="Arial"/>
          <w:b/>
          <w:szCs w:val="24"/>
        </w:rPr>
      </w:pPr>
    </w:p>
    <w:p w:rsidR="00BD2F01" w:rsidRPr="009000ED" w:rsidRDefault="00BD2F01" w:rsidP="005E1EDE">
      <w:pPr>
        <w:spacing w:line="276" w:lineRule="auto"/>
        <w:jc w:val="center"/>
        <w:rPr>
          <w:rFonts w:ascii="Cambria" w:hAnsi="Cambria" w:cs="Arial"/>
          <w:b/>
          <w:szCs w:val="24"/>
        </w:rPr>
      </w:pPr>
      <w:r w:rsidRPr="009000ED">
        <w:rPr>
          <w:rFonts w:ascii="Cambria" w:hAnsi="Cambria" w:cs="Arial"/>
          <w:b/>
          <w:szCs w:val="24"/>
        </w:rPr>
        <w:t>UVODNO</w:t>
      </w:r>
    </w:p>
    <w:p w:rsidR="00BD2F01" w:rsidRPr="009000ED" w:rsidRDefault="00BD2F01" w:rsidP="00670AC5">
      <w:pPr>
        <w:spacing w:line="276" w:lineRule="auto"/>
        <w:jc w:val="center"/>
        <w:rPr>
          <w:rFonts w:ascii="Cambria" w:hAnsi="Cambria" w:cs="Arial"/>
          <w:b/>
          <w:szCs w:val="24"/>
        </w:rPr>
      </w:pPr>
    </w:p>
    <w:p w:rsidR="00BD2F01" w:rsidRPr="009000ED" w:rsidRDefault="00BD2F01" w:rsidP="00DA2E77">
      <w:pPr>
        <w:numPr>
          <w:ilvl w:val="0"/>
          <w:numId w:val="7"/>
        </w:numPr>
        <w:spacing w:line="276" w:lineRule="auto"/>
        <w:ind w:left="284" w:hanging="284"/>
        <w:jc w:val="center"/>
        <w:rPr>
          <w:rFonts w:ascii="Cambria" w:hAnsi="Cambria" w:cs="Arial"/>
          <w:szCs w:val="24"/>
        </w:rPr>
      </w:pPr>
      <w:r w:rsidRPr="009000ED">
        <w:rPr>
          <w:rFonts w:ascii="Cambria" w:hAnsi="Cambria" w:cs="Arial"/>
          <w:szCs w:val="24"/>
        </w:rPr>
        <w:t>člen</w:t>
      </w:r>
    </w:p>
    <w:p w:rsidR="00BD2F01" w:rsidRDefault="00BD2F01" w:rsidP="00670AC5">
      <w:pPr>
        <w:spacing w:line="276" w:lineRule="auto"/>
        <w:jc w:val="both"/>
        <w:rPr>
          <w:rFonts w:ascii="Cambria" w:hAnsi="Cambria" w:cs="Arial"/>
          <w:szCs w:val="24"/>
        </w:rPr>
      </w:pPr>
      <w:r w:rsidRPr="009000ED">
        <w:rPr>
          <w:rFonts w:ascii="Cambria" w:hAnsi="Cambria" w:cs="Arial"/>
          <w:szCs w:val="24"/>
        </w:rPr>
        <w:t>Naročnik je v skladu s 4</w:t>
      </w:r>
      <w:r w:rsidR="00F45CF4">
        <w:rPr>
          <w:rFonts w:ascii="Cambria" w:hAnsi="Cambria" w:cs="Arial"/>
          <w:szCs w:val="24"/>
        </w:rPr>
        <w:t>0</w:t>
      </w:r>
      <w:r w:rsidRPr="009000ED">
        <w:rPr>
          <w:rFonts w:ascii="Cambria" w:hAnsi="Cambria" w:cs="Arial"/>
          <w:szCs w:val="24"/>
        </w:rPr>
        <w:t>. členom Zakona o javnem naročanju (</w:t>
      </w:r>
      <w:r w:rsidRPr="009000ED">
        <w:rPr>
          <w:rFonts w:ascii="Cambria" w:hAnsi="Cambria" w:cs="Arial"/>
          <w:bCs/>
          <w:shd w:val="clear" w:color="auto" w:fill="FFFFFF"/>
        </w:rPr>
        <w:t>Uradni list RS, št.</w:t>
      </w:r>
      <w:r w:rsidRPr="009000ED">
        <w:rPr>
          <w:rStyle w:val="apple-converted-space"/>
          <w:rFonts w:ascii="Cambria" w:hAnsi="Cambria" w:cs="Arial"/>
          <w:shd w:val="clear" w:color="auto" w:fill="FFFFFF"/>
        </w:rPr>
        <w:t> </w:t>
      </w:r>
      <w:r w:rsidRPr="009000ED">
        <w:rPr>
          <w:rFonts w:ascii="Cambria" w:hAnsi="Cambria" w:cs="Arial"/>
          <w:bCs/>
          <w:shd w:val="clear" w:color="auto" w:fill="FFFFFF"/>
        </w:rPr>
        <w:t>91/2015</w:t>
      </w:r>
      <w:r w:rsidR="004D71BD">
        <w:rPr>
          <w:rFonts w:ascii="Cambria" w:hAnsi="Cambria" w:cs="Arial"/>
          <w:bCs/>
          <w:shd w:val="clear" w:color="auto" w:fill="FFFFFF"/>
        </w:rPr>
        <w:t xml:space="preserve"> in 14/2018</w:t>
      </w:r>
      <w:r w:rsidRPr="009000ED">
        <w:rPr>
          <w:rFonts w:ascii="Cambria" w:hAnsi="Cambria" w:cs="Arial"/>
          <w:szCs w:val="24"/>
        </w:rPr>
        <w:t xml:space="preserve">) izvedel postopek oddaje javnega naročila </w:t>
      </w:r>
      <w:r w:rsidR="00F45CF4">
        <w:rPr>
          <w:rFonts w:ascii="Cambria" w:hAnsi="Cambria" w:cs="Arial"/>
          <w:szCs w:val="24"/>
        </w:rPr>
        <w:t>po odprtem postopku</w:t>
      </w:r>
      <w:r w:rsidRPr="009000ED">
        <w:rPr>
          <w:rFonts w:ascii="Cambria" w:hAnsi="Cambria" w:cs="Arial"/>
          <w:szCs w:val="24"/>
        </w:rPr>
        <w:t>, ki je bilo objavljeno na Portalu javnih naročil dne __________________ pod številko objave _____________________</w:t>
      </w:r>
      <w:r w:rsidR="00F45CF4">
        <w:rPr>
          <w:rFonts w:ascii="Cambria" w:hAnsi="Cambria" w:cs="Arial"/>
          <w:szCs w:val="24"/>
        </w:rPr>
        <w:t xml:space="preserve"> in v Uradnem listu EU, dokument 2020/S _______________</w:t>
      </w:r>
      <w:r w:rsidRPr="009000ED">
        <w:rPr>
          <w:rFonts w:ascii="Cambria" w:hAnsi="Cambria" w:cs="Arial"/>
          <w:szCs w:val="24"/>
        </w:rPr>
        <w:t>.</w:t>
      </w:r>
    </w:p>
    <w:p w:rsidR="00355D8A" w:rsidRDefault="00355D8A" w:rsidP="00670AC5">
      <w:pPr>
        <w:spacing w:line="276" w:lineRule="auto"/>
        <w:jc w:val="both"/>
        <w:rPr>
          <w:rFonts w:ascii="Cambria" w:hAnsi="Cambria" w:cs="Arial"/>
          <w:szCs w:val="24"/>
        </w:rPr>
      </w:pPr>
    </w:p>
    <w:p w:rsidR="00355D8A" w:rsidRPr="005E1EDE" w:rsidRDefault="00355D8A" w:rsidP="00670AC5">
      <w:pPr>
        <w:spacing w:line="276" w:lineRule="auto"/>
        <w:jc w:val="both"/>
        <w:rPr>
          <w:rFonts w:ascii="Cambria" w:hAnsi="Cambria" w:cs="Arial"/>
          <w:szCs w:val="24"/>
        </w:rPr>
      </w:pPr>
      <w:r>
        <w:rPr>
          <w:rFonts w:ascii="Cambria" w:hAnsi="Cambria" w:cs="Arial"/>
          <w:szCs w:val="24"/>
        </w:rPr>
        <w:t>Z</w:t>
      </w:r>
      <w:r w:rsidRPr="00355D8A">
        <w:rPr>
          <w:rFonts w:ascii="Cambria" w:hAnsi="Cambria" w:cs="Arial"/>
          <w:szCs w:val="24"/>
        </w:rPr>
        <w:t xml:space="preserve"> odločitvijo o oddaji javnega naročila z dne __________ je bil izvajalec v predmetnem postopku oddaje javnega naročila izbran kot najugodnej</w:t>
      </w:r>
      <w:r>
        <w:rPr>
          <w:rFonts w:ascii="Cambria" w:hAnsi="Cambria" w:cs="Arial"/>
          <w:szCs w:val="24"/>
        </w:rPr>
        <w:t>š</w:t>
      </w:r>
      <w:r w:rsidRPr="00355D8A">
        <w:rPr>
          <w:rFonts w:ascii="Cambria" w:hAnsi="Cambria" w:cs="Arial"/>
          <w:szCs w:val="24"/>
        </w:rPr>
        <w:t xml:space="preserve">i </w:t>
      </w:r>
      <w:r w:rsidR="005E1EDE" w:rsidRPr="005E1EDE">
        <w:rPr>
          <w:rFonts w:ascii="Cambria" w:hAnsi="Cambria"/>
        </w:rPr>
        <w:t xml:space="preserve">za </w:t>
      </w:r>
      <w:r w:rsidR="00063A07">
        <w:rPr>
          <w:rFonts w:ascii="Cambria" w:hAnsi="Cambria"/>
          <w:b/>
          <w:bCs/>
        </w:rPr>
        <w:t>_________________________</w:t>
      </w:r>
      <w:r w:rsidRPr="005E1EDE">
        <w:rPr>
          <w:rFonts w:ascii="Cambria" w:hAnsi="Cambria" w:cs="Arial"/>
          <w:szCs w:val="24"/>
        </w:rPr>
        <w:t>.</w:t>
      </w:r>
    </w:p>
    <w:p w:rsidR="004D71BD" w:rsidRDefault="004D71BD" w:rsidP="00670AC5">
      <w:pPr>
        <w:spacing w:line="276" w:lineRule="auto"/>
        <w:outlineLvl w:val="0"/>
        <w:rPr>
          <w:rFonts w:ascii="Cambria" w:hAnsi="Cambria" w:cs="Arial"/>
          <w:b/>
          <w:szCs w:val="24"/>
        </w:rPr>
      </w:pPr>
    </w:p>
    <w:p w:rsidR="005E1EDE" w:rsidRPr="008361C4" w:rsidRDefault="005E1EDE" w:rsidP="005E1EDE">
      <w:pPr>
        <w:spacing w:line="276" w:lineRule="auto"/>
        <w:jc w:val="center"/>
        <w:outlineLvl w:val="0"/>
        <w:rPr>
          <w:rFonts w:ascii="Cambria" w:hAnsi="Cambria" w:cs="Arial"/>
          <w:b/>
          <w:szCs w:val="24"/>
        </w:rPr>
      </w:pPr>
      <w:r>
        <w:rPr>
          <w:rFonts w:ascii="Cambria" w:hAnsi="Cambria" w:cs="Arial"/>
          <w:b/>
          <w:szCs w:val="24"/>
        </w:rPr>
        <w:br w:type="page"/>
      </w:r>
      <w:r w:rsidRPr="008361C4">
        <w:rPr>
          <w:rFonts w:ascii="Cambria" w:hAnsi="Cambria" w:cs="Arial"/>
          <w:b/>
          <w:szCs w:val="24"/>
        </w:rPr>
        <w:lastRenderedPageBreak/>
        <w:t xml:space="preserve">PREDMET </w:t>
      </w:r>
    </w:p>
    <w:p w:rsidR="005E1EDE" w:rsidRPr="008361C4" w:rsidRDefault="005E1EDE" w:rsidP="005E1EDE">
      <w:pPr>
        <w:spacing w:line="276" w:lineRule="auto"/>
        <w:jc w:val="center"/>
        <w:outlineLvl w:val="0"/>
        <w:rPr>
          <w:rFonts w:ascii="Cambria" w:hAnsi="Cambria" w:cs="Arial"/>
          <w:b/>
          <w:szCs w:val="24"/>
        </w:rPr>
      </w:pPr>
    </w:p>
    <w:p w:rsidR="005E1EDE" w:rsidRPr="008361C4" w:rsidRDefault="005E1EDE" w:rsidP="00DA2E77">
      <w:pPr>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Predmet javnega naročila so dela in storitve, ki jih naročnik po obsegu in časovno ne more vnaprej določiti. Izvajalec se zavezuje opravljati dela po programu, sestavljenem na podlagi veljavnih normativov in standardov</w:t>
      </w:r>
      <w:r>
        <w:rPr>
          <w:rFonts w:ascii="Cambria" w:hAnsi="Cambria" w:cs="Arial"/>
          <w:szCs w:val="24"/>
        </w:rPr>
        <w:t>, ki je sestavni del dokumentacije v zvzei z oddajo javnega naročila</w:t>
      </w:r>
      <w:r w:rsidRPr="008361C4">
        <w:rPr>
          <w:rFonts w:ascii="Cambria" w:hAnsi="Cambria" w:cs="Arial"/>
          <w:szCs w:val="24"/>
        </w:rPr>
        <w:t>.</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Izvajalec se obvezuje, da bo dela po tej pogodbi izvajal v skladu s potrjenim programom, zagotovljenimi finančnimi sredstvi, predpisi in standardi ter po pravilu, ki ga zahteva stroka za tovrstna dela</w:t>
      </w:r>
      <w:r w:rsidRPr="008361C4">
        <w:rPr>
          <w:rFonts w:ascii="Cambria" w:hAnsi="Cambria" w:cs="Lucida Grande"/>
          <w:color w:val="000000"/>
        </w:rPr>
        <w:t>.</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Sestavni del pogodbe je tudi dokumentacija v zvezi z izvedbo javnega naročila in ponudbena dokumentacija izvajalca.</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Izvajalec izjavlja, da je seznanjen s predmetom pogodbe, da so v enotnih cenah zajeta vsa potrebna dela, da je seznanjen z razpisnimi zahtevami oz. s prejeto tehnično dokumentacijo ter da so mu razumljivi in jasni pogoji in okoliščine za pravilno izvedbo del.</w:t>
      </w:r>
    </w:p>
    <w:p w:rsidR="005E1EDE" w:rsidRPr="008361C4" w:rsidRDefault="005E1EDE" w:rsidP="005E1EDE">
      <w:pPr>
        <w:spacing w:line="276" w:lineRule="auto"/>
        <w:rPr>
          <w:rFonts w:ascii="Cambria" w:hAnsi="Cambria" w:cs="Arial"/>
          <w:szCs w:val="24"/>
        </w:rPr>
      </w:pPr>
    </w:p>
    <w:p w:rsidR="005E1EDE" w:rsidRPr="008361C4" w:rsidRDefault="005E1EDE" w:rsidP="00DA2E77">
      <w:pPr>
        <w:pStyle w:val="ListParagraph"/>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Default="005E1EDE" w:rsidP="005E1EDE">
      <w:pPr>
        <w:spacing w:line="276" w:lineRule="auto"/>
        <w:jc w:val="both"/>
        <w:rPr>
          <w:rFonts w:ascii="Cambria" w:hAnsi="Cambria"/>
        </w:rPr>
      </w:pPr>
      <w:r w:rsidRPr="008361C4">
        <w:rPr>
          <w:rFonts w:ascii="Cambria" w:hAnsi="Cambria" w:cs="Arial"/>
          <w:szCs w:val="24"/>
        </w:rPr>
        <w:t xml:space="preserve">S to pogodbo naročnik oddaja, izvajalec pa prevzema izvedbo izvajanja storitev </w:t>
      </w:r>
      <w:r>
        <w:rPr>
          <w:rFonts w:ascii="Cambria" w:hAnsi="Cambria"/>
        </w:rPr>
        <w:t>iz specifikacije ponudbenega predračuna.</w:t>
      </w:r>
    </w:p>
    <w:p w:rsidR="005E1EDE" w:rsidRPr="005E1EDE"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Natančen opis in predviden obseg del ter lokacije izvajanja so razvidni iz dokumentacije naročila.</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CENE IN NAČIN PLAČILA</w:t>
      </w:r>
    </w:p>
    <w:p w:rsidR="005E1EDE" w:rsidRPr="008361C4" w:rsidRDefault="005E1EDE" w:rsidP="005E1EDE">
      <w:pPr>
        <w:spacing w:line="276" w:lineRule="auto"/>
        <w:rPr>
          <w:rFonts w:ascii="Cambria" w:hAnsi="Cambria" w:cs="Arial"/>
          <w:b/>
          <w:szCs w:val="24"/>
        </w:rPr>
      </w:pPr>
    </w:p>
    <w:p w:rsidR="005E1EDE" w:rsidRPr="008361C4" w:rsidRDefault="005E1EDE" w:rsidP="00DA2E77">
      <w:pPr>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Za vrednotenje del služi ponudba/predračun izvajalca št. __________________ z dne _______________________, katerega cene na enoto so fiksne.</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Ocenjena vrednost naročila za celoten čas trajanja naročila znaša ________________ EUR brez DDV.</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pStyle w:val="BodyText"/>
        <w:spacing w:after="0" w:line="276" w:lineRule="auto"/>
        <w:jc w:val="both"/>
        <w:rPr>
          <w:rFonts w:ascii="Cambria" w:hAnsi="Cambria"/>
          <w:szCs w:val="24"/>
        </w:rPr>
      </w:pPr>
      <w:r w:rsidRPr="008361C4">
        <w:rPr>
          <w:rFonts w:ascii="Cambria" w:hAnsi="Cambria"/>
          <w:szCs w:val="24"/>
        </w:rPr>
        <w:t>Cene na enoto iz ponudbenega predračuna so</w:t>
      </w:r>
      <w:r w:rsidRPr="008361C4">
        <w:rPr>
          <w:rFonts w:ascii="Cambria" w:hAnsi="Cambria"/>
          <w:b/>
          <w:szCs w:val="24"/>
        </w:rPr>
        <w:t xml:space="preserve"> </w:t>
      </w:r>
      <w:r w:rsidRPr="008361C4">
        <w:rPr>
          <w:rFonts w:ascii="Cambria" w:hAnsi="Cambria"/>
          <w:szCs w:val="24"/>
        </w:rPr>
        <w:t xml:space="preserve">fiksne za obdobje dvanajstih (12) mesecev po sklenitvi tega sporazuma. </w:t>
      </w:r>
      <w:r w:rsidRPr="008361C4">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rsidR="005E1EDE" w:rsidRPr="008361C4" w:rsidRDefault="005E1EDE" w:rsidP="005E1EDE">
      <w:pPr>
        <w:spacing w:line="276" w:lineRule="auto"/>
        <w:jc w:val="both"/>
        <w:rPr>
          <w:rFonts w:ascii="Cambria" w:hAnsi="Cambria" w:cs="Arial"/>
        </w:rPr>
      </w:pPr>
    </w:p>
    <w:p w:rsidR="005E1EDE" w:rsidRPr="008361C4" w:rsidRDefault="005E1EDE" w:rsidP="005E1EDE">
      <w:pPr>
        <w:pStyle w:val="BodyText"/>
        <w:spacing w:after="0" w:line="276" w:lineRule="auto"/>
        <w:jc w:val="both"/>
        <w:rPr>
          <w:rFonts w:ascii="Cambria" w:hAnsi="Cambria"/>
          <w:b/>
          <w:szCs w:val="24"/>
        </w:rPr>
      </w:pPr>
      <w:r w:rsidRPr="008361C4">
        <w:rPr>
          <w:rFonts w:ascii="Cambria" w:hAnsi="Cambria" w:cs="Arial"/>
        </w:rPr>
        <w:t xml:space="preserve">Cene se v vseh zgoraj navedenih primerih lahko spremenijo največ v višini 80 % izračunanega indeksa. </w:t>
      </w:r>
      <w:r w:rsidRPr="008361C4">
        <w:rPr>
          <w:rFonts w:ascii="Cambria" w:hAnsi="Cambria"/>
          <w:szCs w:val="24"/>
        </w:rPr>
        <w:t>Pred spremembo cen mora stranka okvirnega sporazuma naročniku predložiti zahtevo za spremembo cen z dokazili o upravičenosti predlagane spremembe</w:t>
      </w:r>
      <w:r w:rsidRPr="008361C4">
        <w:rPr>
          <w:rFonts w:ascii="Cambria" w:hAnsi="Cambria" w:cs="Arial"/>
        </w:rPr>
        <w:t>.</w:t>
      </w:r>
      <w:r w:rsidRPr="008361C4">
        <w:rPr>
          <w:rFonts w:ascii="Cambria" w:hAnsi="Cambria"/>
          <w:szCs w:val="24"/>
        </w:rPr>
        <w:t xml:space="preserve"> </w:t>
      </w:r>
    </w:p>
    <w:p w:rsidR="005E1EDE" w:rsidRPr="008361C4" w:rsidRDefault="005E1EDE" w:rsidP="005E1EDE">
      <w:pPr>
        <w:spacing w:line="276" w:lineRule="auto"/>
        <w:jc w:val="both"/>
        <w:rPr>
          <w:rFonts w:ascii="Cambria" w:hAnsi="Cambria" w:cs="Arial"/>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rPr>
        <w:t>Cene se prvič uskladijo ___________.</w:t>
      </w:r>
    </w:p>
    <w:p w:rsidR="00063A07" w:rsidRDefault="00063A07">
      <w:pPr>
        <w:rPr>
          <w:rFonts w:ascii="Cambria" w:hAnsi="Cambria" w:cs="Arial"/>
          <w:szCs w:val="24"/>
        </w:rPr>
      </w:pPr>
      <w:r>
        <w:rPr>
          <w:rFonts w:ascii="Cambria" w:hAnsi="Cambria" w:cs="Arial"/>
          <w:szCs w:val="24"/>
        </w:rPr>
        <w:br w:type="page"/>
      </w:r>
    </w:p>
    <w:p w:rsidR="005E1EDE" w:rsidRPr="005E1EDE" w:rsidRDefault="005E1EDE" w:rsidP="00DA2E77">
      <w:pPr>
        <w:numPr>
          <w:ilvl w:val="0"/>
          <w:numId w:val="7"/>
        </w:numPr>
        <w:spacing w:line="276" w:lineRule="auto"/>
        <w:ind w:left="284" w:hanging="284"/>
        <w:jc w:val="center"/>
        <w:rPr>
          <w:rFonts w:ascii="Cambria" w:hAnsi="Cambria" w:cs="Arial"/>
          <w:szCs w:val="24"/>
        </w:rPr>
      </w:pPr>
      <w:r w:rsidRPr="008361C4">
        <w:rPr>
          <w:rFonts w:ascii="Cambria" w:hAnsi="Cambria" w:cs="Arial"/>
          <w:szCs w:val="24"/>
        </w:rPr>
        <w:lastRenderedPageBreak/>
        <w:t>člen</w:t>
      </w:r>
    </w:p>
    <w:p w:rsidR="005E1EDE" w:rsidRPr="008361C4" w:rsidRDefault="005E1EDE" w:rsidP="005E1EDE">
      <w:pPr>
        <w:spacing w:line="276" w:lineRule="auto"/>
        <w:jc w:val="both"/>
        <w:rPr>
          <w:rFonts w:ascii="Cambria" w:hAnsi="Cambria" w:cs="Arial"/>
        </w:rPr>
      </w:pPr>
      <w:r w:rsidRPr="008361C4">
        <w:rPr>
          <w:rFonts w:ascii="Cambria" w:hAnsi="Cambria" w:cs="Arial"/>
        </w:rPr>
        <w:t>Obračun del se vrši po dejansko izvršenih količinah,</w:t>
      </w:r>
      <w:r w:rsidRPr="008361C4">
        <w:rPr>
          <w:rFonts w:ascii="Cambria" w:hAnsi="Cambria"/>
        </w:rPr>
        <w:t xml:space="preserve"> </w:t>
      </w:r>
      <w:r w:rsidRPr="008361C4">
        <w:rPr>
          <w:rFonts w:ascii="Cambria" w:hAnsi="Cambria" w:cs="Arial"/>
        </w:rPr>
        <w:t>dokumentiranih v dnevniku in evidenci, potrjenih s strani predstavnika naročnika. Izvajalec bo naročniku za opravljena dela izstavljal mesečne situacije do 8. v mesecu za dela, opravljena v preteklem mesecu z natančno specifikacijo opravljenih storitev. Naročnik je dolžan situacijo pregledati in potrditi v roku petnajstnih (15) dni od prejema v nasprotnem primeru se šteje, da je potrjena s pretekom tega roka.</w:t>
      </w:r>
    </w:p>
    <w:p w:rsidR="005E1EDE" w:rsidRPr="008361C4" w:rsidRDefault="005E1EDE" w:rsidP="005E1EDE">
      <w:pPr>
        <w:spacing w:line="276" w:lineRule="auto"/>
        <w:jc w:val="both"/>
        <w:rPr>
          <w:rFonts w:ascii="Cambria" w:hAnsi="Cambria" w:cs="Arial"/>
        </w:rPr>
      </w:pPr>
    </w:p>
    <w:p w:rsidR="005E1EDE" w:rsidRPr="008361C4" w:rsidRDefault="005E1EDE" w:rsidP="005E1EDE">
      <w:pPr>
        <w:spacing w:line="276" w:lineRule="auto"/>
        <w:jc w:val="both"/>
        <w:rPr>
          <w:rFonts w:ascii="Cambria" w:hAnsi="Cambria" w:cs="Arial"/>
        </w:rPr>
      </w:pPr>
      <w:r w:rsidRPr="008361C4">
        <w:rPr>
          <w:rFonts w:ascii="Cambria" w:hAnsi="Cambria" w:cs="Arial"/>
        </w:rPr>
        <w:t>K računu morajo biti priloženi dokumenti, ki omogočajo nadzor nad izvršenimi deli in so podlaga za njegovo izstavitev, vključno s predhodno potrjenimi računi podizvajalcev.</w:t>
      </w:r>
    </w:p>
    <w:p w:rsidR="005E1EDE" w:rsidRPr="008361C4" w:rsidRDefault="005E1EDE" w:rsidP="005E1EDE">
      <w:pPr>
        <w:spacing w:line="276" w:lineRule="auto"/>
        <w:jc w:val="both"/>
        <w:rPr>
          <w:rFonts w:ascii="Cambria" w:hAnsi="Cambria" w:cs="Arial"/>
        </w:rPr>
      </w:pPr>
    </w:p>
    <w:p w:rsidR="005E1EDE" w:rsidRPr="008361C4" w:rsidRDefault="005E1EDE" w:rsidP="005E1EDE">
      <w:pPr>
        <w:spacing w:line="276" w:lineRule="auto"/>
        <w:jc w:val="both"/>
        <w:rPr>
          <w:rFonts w:ascii="Cambria" w:hAnsi="Cambria" w:cs="Arial"/>
        </w:rPr>
      </w:pPr>
      <w:r w:rsidRPr="008361C4">
        <w:rPr>
          <w:rFonts w:ascii="Cambria" w:hAnsi="Cambria" w:cs="Arial"/>
        </w:rPr>
        <w:t>Naročnik se obveže, da bo nesporni znesek situacije poravnal v roku 30 dni od prejete situacije na transakcijski račun izvajalca št. SI______________________, odprt pri __________________________.</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Če naročnik zamuja s plačilom je izvajalcu na njegovo zahtevo dolžan plačati zakonske zamudne obresti.</w:t>
      </w:r>
    </w:p>
    <w:p w:rsidR="005E1EDE" w:rsidRPr="008361C4" w:rsidRDefault="005E1EDE" w:rsidP="005E1EDE">
      <w:pPr>
        <w:spacing w:line="276" w:lineRule="auto"/>
        <w:jc w:val="both"/>
        <w:rPr>
          <w:rFonts w:ascii="Cambria" w:hAnsi="Cambria" w:cs="Arial"/>
          <w:szCs w:val="24"/>
        </w:rPr>
      </w:pPr>
    </w:p>
    <w:p w:rsidR="005E1EDE" w:rsidRPr="008361C4" w:rsidRDefault="005E1EDE" w:rsidP="00DA2E77">
      <w:pPr>
        <w:pStyle w:val="ListParagraph"/>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rPr>
          <w:rFonts w:ascii="Cambria" w:hAnsi="Cambria" w:cs="Arial"/>
          <w:i/>
          <w:szCs w:val="24"/>
        </w:rPr>
      </w:pPr>
      <w:r w:rsidRPr="008361C4">
        <w:rPr>
          <w:rFonts w:ascii="Cambria" w:hAnsi="Cambria" w:cs="Arial"/>
          <w:i/>
          <w:szCs w:val="24"/>
        </w:rPr>
        <w:t>(V primeru, da ponudnik namerava javno naročilo izvesti s podizvajalci:)</w:t>
      </w:r>
    </w:p>
    <w:p w:rsidR="005E1EDE" w:rsidRPr="008361C4" w:rsidRDefault="005E1EDE" w:rsidP="005E1EDE">
      <w:pPr>
        <w:spacing w:line="276" w:lineRule="auto"/>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Za izvajalca bodo dela izvajali naslednji podizvajalci:</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rsidR="005E1EDE" w:rsidRPr="008361C4" w:rsidRDefault="005E1EDE" w:rsidP="005E1EDE">
      <w:pPr>
        <w:spacing w:line="276" w:lineRule="auto"/>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rsidR="005E1EDE" w:rsidRPr="008361C4" w:rsidRDefault="005E1EDE" w:rsidP="005E1EDE">
      <w:pPr>
        <w:spacing w:line="276" w:lineRule="auto"/>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 xml:space="preserve">VELJAVNOST </w:t>
      </w:r>
    </w:p>
    <w:p w:rsidR="005E1EDE" w:rsidRPr="008361C4" w:rsidRDefault="005E1EDE" w:rsidP="005E1EDE">
      <w:pPr>
        <w:spacing w:line="276" w:lineRule="auto"/>
        <w:jc w:val="center"/>
        <w:rPr>
          <w:rFonts w:ascii="Cambria" w:hAnsi="Cambria" w:cs="Arial"/>
          <w:b/>
          <w:szCs w:val="24"/>
        </w:rPr>
      </w:pPr>
    </w:p>
    <w:p w:rsidR="005E1EDE" w:rsidRPr="008361C4" w:rsidRDefault="005E1EDE" w:rsidP="00DA2E77">
      <w:pPr>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Veljavnost pogodbe nastopi z dnem, ko izvajalec naročniku predloži finančno zavarovanje za dobro izvedbo pogodbenih del.</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Pr>
          <w:rFonts w:ascii="Cambria" w:hAnsi="Cambria" w:cs="Arial"/>
          <w:szCs w:val="24"/>
        </w:rPr>
        <w:t>Okvirni sporazum</w:t>
      </w:r>
      <w:r w:rsidRPr="008361C4">
        <w:rPr>
          <w:rFonts w:ascii="Cambria" w:hAnsi="Cambria" w:cs="Arial"/>
          <w:szCs w:val="24"/>
        </w:rPr>
        <w:t xml:space="preserve"> je sklenjen za obdobje od ___________ do _____________.</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SPLOŠNI IN POSEBNI POGOJI</w:t>
      </w:r>
    </w:p>
    <w:p w:rsidR="005E1EDE" w:rsidRPr="008361C4" w:rsidRDefault="005E1EDE" w:rsidP="005E1EDE">
      <w:pPr>
        <w:spacing w:line="276" w:lineRule="auto"/>
        <w:jc w:val="center"/>
        <w:rPr>
          <w:rFonts w:ascii="Cambria" w:hAnsi="Cambria" w:cs="Arial"/>
          <w:szCs w:val="24"/>
        </w:rPr>
      </w:pPr>
    </w:p>
    <w:p w:rsidR="005E1EDE" w:rsidRPr="008361C4" w:rsidRDefault="005E1EDE" w:rsidP="00DA2E77">
      <w:pPr>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rPr>
      </w:pPr>
      <w:r w:rsidRPr="008361C4">
        <w:rPr>
          <w:rFonts w:ascii="Cambria" w:hAnsi="Cambria"/>
        </w:rPr>
        <w:t xml:space="preserve">Naročnik se s to pogodbo ne zavezuje naročiti točno določene količine storitev opredeljenih v ponudbenem predračunu, saj je količina zanj v trenutku sklepanja objektivno neugotovljiva. Količine iz ponudbenega predračuna so okvirne. </w:t>
      </w:r>
    </w:p>
    <w:p w:rsidR="005E1EDE" w:rsidRPr="008361C4" w:rsidRDefault="005E1EDE" w:rsidP="005E1EDE">
      <w:pPr>
        <w:spacing w:line="276" w:lineRule="auto"/>
        <w:jc w:val="both"/>
        <w:rPr>
          <w:rFonts w:ascii="Cambria" w:hAnsi="Cambria" w:cs="Arial"/>
        </w:rPr>
      </w:pPr>
    </w:p>
    <w:p w:rsidR="005E1EDE" w:rsidRPr="008361C4" w:rsidRDefault="005E1EDE" w:rsidP="005E1EDE">
      <w:pPr>
        <w:spacing w:line="276" w:lineRule="auto"/>
        <w:jc w:val="both"/>
        <w:rPr>
          <w:rFonts w:ascii="Cambria" w:hAnsi="Cambria"/>
        </w:rPr>
      </w:pPr>
      <w:r w:rsidRPr="008361C4">
        <w:rPr>
          <w:rFonts w:ascii="Cambria" w:hAnsi="Cambria"/>
        </w:rPr>
        <w:lastRenderedPageBreak/>
        <w:t xml:space="preserve">Naročnik si pridružuje pravico do naročanja tudi drugih storitev, ki niso opredeljene v ponudbenem predračunu, če bo le-te potreboval. V primeru take potrebe bo naročnik storitev naročil po cenah iz </w:t>
      </w:r>
      <w:r>
        <w:rPr>
          <w:rFonts w:ascii="Cambria" w:hAnsi="Cambria"/>
        </w:rPr>
        <w:t>veljavnega</w:t>
      </w:r>
      <w:r w:rsidRPr="008361C4">
        <w:rPr>
          <w:rFonts w:ascii="Cambria" w:hAnsi="Cambria"/>
        </w:rPr>
        <w:t xml:space="preserve"> cenika izvajalca.</w:t>
      </w:r>
    </w:p>
    <w:p w:rsidR="005E1EDE" w:rsidRPr="008361C4" w:rsidRDefault="005E1EDE" w:rsidP="005E1EDE">
      <w:pPr>
        <w:spacing w:line="276" w:lineRule="auto"/>
        <w:jc w:val="both"/>
        <w:rPr>
          <w:rFonts w:ascii="Cambria" w:hAnsi="Cambria"/>
        </w:rPr>
      </w:pPr>
    </w:p>
    <w:p w:rsidR="005E1EDE" w:rsidRPr="008361C4" w:rsidRDefault="005E1EDE" w:rsidP="00DA2E77">
      <w:pPr>
        <w:numPr>
          <w:ilvl w:val="0"/>
          <w:numId w:val="7"/>
        </w:numPr>
        <w:spacing w:line="276" w:lineRule="auto"/>
        <w:ind w:left="284" w:hanging="284"/>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Naročnik se obvezuje, da bo:</w:t>
      </w:r>
    </w:p>
    <w:p w:rsidR="005E1EDE" w:rsidRPr="008361C4" w:rsidRDefault="005E1EDE" w:rsidP="00DA2E77">
      <w:pPr>
        <w:pStyle w:val="ListParagraph"/>
        <w:numPr>
          <w:ilvl w:val="0"/>
          <w:numId w:val="15"/>
        </w:numPr>
        <w:spacing w:line="276" w:lineRule="auto"/>
        <w:jc w:val="both"/>
        <w:rPr>
          <w:rFonts w:ascii="Cambria" w:hAnsi="Cambria" w:cs="Arial"/>
          <w:szCs w:val="24"/>
        </w:rPr>
      </w:pPr>
      <w:r w:rsidRPr="008361C4">
        <w:rPr>
          <w:rFonts w:ascii="Cambria" w:hAnsi="Cambria" w:cs="Arial"/>
          <w:szCs w:val="24"/>
        </w:rPr>
        <w:t xml:space="preserve">pred začetkom izvajanja del seznanil izvajalca z </w:t>
      </w:r>
      <w:r>
        <w:rPr>
          <w:rFonts w:ascii="Cambria" w:hAnsi="Cambria" w:cs="Arial"/>
          <w:szCs w:val="24"/>
        </w:rPr>
        <w:t>vsemi posebnostmi in lokacijami</w:t>
      </w:r>
      <w:r w:rsidRPr="008361C4">
        <w:rPr>
          <w:rFonts w:ascii="Cambria" w:hAnsi="Cambria" w:cs="Arial"/>
          <w:szCs w:val="24"/>
        </w:rPr>
        <w:t>, ki so predmet te pogodbe</w:t>
      </w:r>
    </w:p>
    <w:p w:rsidR="005E1EDE" w:rsidRPr="008361C4" w:rsidRDefault="005E1EDE" w:rsidP="00DA2E77">
      <w:pPr>
        <w:pStyle w:val="ListParagraph"/>
        <w:numPr>
          <w:ilvl w:val="0"/>
          <w:numId w:val="15"/>
        </w:numPr>
        <w:spacing w:line="276" w:lineRule="auto"/>
        <w:jc w:val="both"/>
        <w:rPr>
          <w:rFonts w:ascii="Cambria" w:hAnsi="Cambria" w:cs="Arial"/>
          <w:szCs w:val="24"/>
        </w:rPr>
      </w:pPr>
      <w:r w:rsidRPr="008361C4">
        <w:rPr>
          <w:rFonts w:ascii="Cambria" w:hAnsi="Cambria" w:cs="Arial"/>
          <w:szCs w:val="24"/>
        </w:rPr>
        <w:t>sodeloval z izvajalcem s ciljem, da se prevzete storitve izvršijo pravočasno in v obojestransko zadovoljstvo,</w:t>
      </w:r>
    </w:p>
    <w:p w:rsidR="005E1EDE" w:rsidRPr="008361C4" w:rsidRDefault="005E1EDE" w:rsidP="00DA2E77">
      <w:pPr>
        <w:pStyle w:val="ListParagraph"/>
        <w:numPr>
          <w:ilvl w:val="0"/>
          <w:numId w:val="15"/>
        </w:numPr>
        <w:spacing w:line="276" w:lineRule="auto"/>
        <w:jc w:val="both"/>
        <w:rPr>
          <w:rFonts w:ascii="Cambria" w:hAnsi="Cambria" w:cs="Arial"/>
          <w:szCs w:val="24"/>
        </w:rPr>
      </w:pPr>
      <w:r w:rsidRPr="008361C4">
        <w:rPr>
          <w:rFonts w:ascii="Cambria" w:hAnsi="Cambria" w:cs="Arial"/>
          <w:szCs w:val="24"/>
        </w:rPr>
        <w:t>tekoče obveščal izvajalca o vseh spremembah in novo nastalih situacijah, ki bi lahko imele vpliv na izvršitev prevzetih storitev.</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Izvajalec se obvezuje, da bo:</w:t>
      </w:r>
    </w:p>
    <w:p w:rsidR="005E1EDE" w:rsidRPr="005E1EDE" w:rsidRDefault="005E1EDE" w:rsidP="00DA2E77">
      <w:pPr>
        <w:numPr>
          <w:ilvl w:val="0"/>
          <w:numId w:val="10"/>
        </w:numPr>
        <w:spacing w:line="276" w:lineRule="auto"/>
        <w:ind w:left="284" w:hanging="284"/>
        <w:jc w:val="both"/>
        <w:rPr>
          <w:rFonts w:ascii="Calibri" w:hAnsi="Calibri" w:cs="Arial"/>
          <w:szCs w:val="24"/>
        </w:rPr>
      </w:pPr>
      <w:r w:rsidRPr="00592DAE">
        <w:rPr>
          <w:rFonts w:ascii="Cambria" w:hAnsi="Cambria" w:cs="Arial"/>
          <w:szCs w:val="24"/>
        </w:rPr>
        <w:t>izvajanje pogodbenih del stalno prilagaja</w:t>
      </w:r>
      <w:r>
        <w:rPr>
          <w:rFonts w:ascii="Cambria" w:hAnsi="Cambria" w:cs="Arial"/>
          <w:szCs w:val="24"/>
        </w:rPr>
        <w:t>l</w:t>
      </w:r>
      <w:r w:rsidRPr="00592DAE">
        <w:rPr>
          <w:rFonts w:ascii="Cambria" w:hAnsi="Cambria" w:cs="Arial"/>
          <w:szCs w:val="24"/>
        </w:rPr>
        <w:t xml:space="preserve"> sodobnim standardom</w:t>
      </w:r>
      <w:r>
        <w:rPr>
          <w:rFonts w:ascii="Cambria" w:hAnsi="Cambria" w:cs="Arial"/>
          <w:szCs w:val="24"/>
        </w:rPr>
        <w:t>,</w:t>
      </w:r>
    </w:p>
    <w:p w:rsidR="005E1EDE" w:rsidRPr="005E1EDE" w:rsidRDefault="005E1EDE" w:rsidP="00DA2E77">
      <w:pPr>
        <w:numPr>
          <w:ilvl w:val="0"/>
          <w:numId w:val="10"/>
        </w:numPr>
        <w:spacing w:line="276" w:lineRule="auto"/>
        <w:ind w:left="284" w:hanging="284"/>
        <w:jc w:val="both"/>
        <w:rPr>
          <w:rFonts w:ascii="Calibri" w:hAnsi="Calibri" w:cs="Arial"/>
          <w:szCs w:val="24"/>
        </w:rPr>
      </w:pPr>
      <w:r w:rsidRPr="00592DAE">
        <w:rPr>
          <w:rFonts w:ascii="Cambria" w:hAnsi="Cambria" w:cs="Arial"/>
          <w:szCs w:val="24"/>
        </w:rPr>
        <w:t>dosledno upošteva</w:t>
      </w:r>
      <w:r>
        <w:rPr>
          <w:rFonts w:ascii="Cambria" w:hAnsi="Cambria" w:cs="Arial"/>
          <w:szCs w:val="24"/>
        </w:rPr>
        <w:t>l</w:t>
      </w:r>
      <w:r w:rsidRPr="00592DAE">
        <w:rPr>
          <w:rFonts w:ascii="Cambria" w:hAnsi="Cambria" w:cs="Arial"/>
          <w:szCs w:val="24"/>
        </w:rPr>
        <w:t xml:space="preserve"> </w:t>
      </w:r>
      <w:r>
        <w:rPr>
          <w:rFonts w:ascii="Cambria" w:hAnsi="Cambria" w:cs="Arial"/>
          <w:szCs w:val="24"/>
        </w:rPr>
        <w:t xml:space="preserve">zakonske predpise, </w:t>
      </w:r>
      <w:r w:rsidRPr="00592DAE">
        <w:rPr>
          <w:rFonts w:ascii="Cambria" w:hAnsi="Cambria" w:cs="Arial"/>
          <w:szCs w:val="24"/>
        </w:rPr>
        <w:t>tehnične, stroškovne, organizacijske in druge standarde in</w:t>
      </w:r>
      <w:r>
        <w:rPr>
          <w:rFonts w:ascii="Cambria" w:hAnsi="Cambria" w:cs="Arial"/>
          <w:szCs w:val="24"/>
        </w:rPr>
        <w:t xml:space="preserve"> normative,</w:t>
      </w:r>
    </w:p>
    <w:p w:rsidR="005E1EDE" w:rsidRPr="00E81C44" w:rsidRDefault="005E1EDE" w:rsidP="00DA2E77">
      <w:pPr>
        <w:numPr>
          <w:ilvl w:val="0"/>
          <w:numId w:val="10"/>
        </w:numPr>
        <w:spacing w:line="276" w:lineRule="auto"/>
        <w:ind w:left="284" w:hanging="284"/>
        <w:jc w:val="both"/>
        <w:rPr>
          <w:rFonts w:ascii="Cambria" w:hAnsi="Cambria" w:cs="Arial"/>
          <w:szCs w:val="24"/>
        </w:rPr>
      </w:pPr>
      <w:r w:rsidRPr="00E81C44">
        <w:rPr>
          <w:rFonts w:ascii="Cambria" w:hAnsi="Cambria" w:cs="Arial"/>
          <w:szCs w:val="24"/>
        </w:rPr>
        <w:t>prevzeta dela izvedel strokovno pravilno, vestno in kvalitetno, v skladu s slovenskimi standardi in zakoni, t</w:t>
      </w:r>
      <w:r>
        <w:rPr>
          <w:rFonts w:ascii="Cambria" w:hAnsi="Cambria" w:cs="Arial"/>
          <w:szCs w:val="24"/>
        </w:rPr>
        <w:t>ehničnimi predpisi,</w:t>
      </w:r>
    </w:p>
    <w:p w:rsidR="005E1EDE" w:rsidRDefault="005E1EDE" w:rsidP="00DA2E77">
      <w:pPr>
        <w:numPr>
          <w:ilvl w:val="0"/>
          <w:numId w:val="10"/>
        </w:numPr>
        <w:spacing w:line="276" w:lineRule="auto"/>
        <w:ind w:left="284" w:hanging="284"/>
        <w:jc w:val="both"/>
        <w:rPr>
          <w:rFonts w:ascii="Cambria" w:hAnsi="Cambria" w:cs="Arial"/>
          <w:szCs w:val="24"/>
        </w:rPr>
      </w:pPr>
      <w:r w:rsidRPr="00E81C44">
        <w:rPr>
          <w:rFonts w:ascii="Cambria" w:hAnsi="Cambria" w:cs="Arial"/>
          <w:szCs w:val="24"/>
        </w:rPr>
        <w:t xml:space="preserve">izvajal dela </w:t>
      </w:r>
      <w:r>
        <w:rPr>
          <w:rFonts w:ascii="Cambria" w:hAnsi="Cambria" w:cs="Arial"/>
          <w:szCs w:val="24"/>
        </w:rPr>
        <w:t>iz</w:t>
      </w:r>
      <w:r w:rsidRPr="00E81C44">
        <w:rPr>
          <w:rFonts w:ascii="Cambria" w:hAnsi="Cambria" w:cs="Arial"/>
          <w:szCs w:val="24"/>
        </w:rPr>
        <w:t xml:space="preserve"> te</w:t>
      </w:r>
      <w:r>
        <w:rPr>
          <w:rFonts w:ascii="Cambria" w:hAnsi="Cambria" w:cs="Arial"/>
          <w:szCs w:val="24"/>
        </w:rPr>
        <w:t>ga sporazuma v skladu z navodili naročnika,</w:t>
      </w:r>
    </w:p>
    <w:p w:rsidR="005E1EDE" w:rsidRDefault="005E1EDE" w:rsidP="00DA2E77">
      <w:pPr>
        <w:pStyle w:val="ListParagraph"/>
        <w:numPr>
          <w:ilvl w:val="0"/>
          <w:numId w:val="10"/>
        </w:numPr>
        <w:spacing w:line="276" w:lineRule="auto"/>
        <w:ind w:left="284" w:hanging="284"/>
        <w:jc w:val="both"/>
        <w:rPr>
          <w:rFonts w:ascii="Cambria" w:hAnsi="Cambria" w:cs="Arial"/>
          <w:szCs w:val="24"/>
        </w:rPr>
      </w:pPr>
      <w:r w:rsidRPr="00F16776">
        <w:rPr>
          <w:rFonts w:ascii="Cambria" w:hAnsi="Cambria" w:cs="Arial"/>
          <w:szCs w:val="24"/>
        </w:rPr>
        <w:t>omogočal strokovni, finančni in kvalitetni nadzor izvedenih del ter zakonitostjo dela,</w:t>
      </w:r>
    </w:p>
    <w:p w:rsidR="002D0793" w:rsidRDefault="005E1EDE" w:rsidP="00DA2E77">
      <w:pPr>
        <w:pStyle w:val="ListParagraph"/>
        <w:numPr>
          <w:ilvl w:val="0"/>
          <w:numId w:val="10"/>
        </w:numPr>
        <w:spacing w:line="276" w:lineRule="auto"/>
        <w:ind w:left="284" w:hanging="284"/>
        <w:jc w:val="both"/>
        <w:rPr>
          <w:rFonts w:ascii="Cambria" w:hAnsi="Cambria" w:cs="Arial"/>
          <w:szCs w:val="24"/>
        </w:rPr>
      </w:pPr>
      <w:r>
        <w:rPr>
          <w:rFonts w:ascii="Cambria" w:hAnsi="Cambria" w:cs="Arial"/>
          <w:szCs w:val="24"/>
        </w:rPr>
        <w:t>i</w:t>
      </w:r>
      <w:r w:rsidRPr="005E1EDE">
        <w:rPr>
          <w:rFonts w:ascii="Cambria" w:hAnsi="Cambria" w:cs="Arial"/>
          <w:szCs w:val="24"/>
        </w:rPr>
        <w:t>zvajal storitve po cenah določenih s tem sporazumom,</w:t>
      </w:r>
    </w:p>
    <w:p w:rsidR="002D0793" w:rsidRDefault="002D0793" w:rsidP="00DA2E77">
      <w:pPr>
        <w:pStyle w:val="ListParagraph"/>
        <w:numPr>
          <w:ilvl w:val="0"/>
          <w:numId w:val="10"/>
        </w:numPr>
        <w:spacing w:line="276" w:lineRule="auto"/>
        <w:ind w:left="284" w:hanging="284"/>
        <w:jc w:val="both"/>
        <w:rPr>
          <w:rFonts w:ascii="Cambria" w:hAnsi="Cambria" w:cs="Arial"/>
          <w:szCs w:val="24"/>
        </w:rPr>
      </w:pPr>
      <w:r>
        <w:rPr>
          <w:rFonts w:ascii="Cambria" w:hAnsi="Cambria" w:cs="Arial"/>
          <w:szCs w:val="24"/>
        </w:rPr>
        <w:t>i</w:t>
      </w:r>
      <w:r w:rsidR="005E1EDE" w:rsidRPr="002D0793">
        <w:rPr>
          <w:rFonts w:ascii="Cambria" w:hAnsi="Cambria" w:cs="Arial"/>
          <w:szCs w:val="24"/>
        </w:rPr>
        <w:t>zvajal storitve ustrezne kakovosti in lastnosti, kot je določeno s tem sporazumom,</w:t>
      </w:r>
    </w:p>
    <w:p w:rsidR="002D0793" w:rsidRDefault="002D0793" w:rsidP="00DA2E77">
      <w:pPr>
        <w:pStyle w:val="ListParagraph"/>
        <w:numPr>
          <w:ilvl w:val="0"/>
          <w:numId w:val="10"/>
        </w:numPr>
        <w:spacing w:line="276" w:lineRule="auto"/>
        <w:ind w:left="284" w:hanging="284"/>
        <w:jc w:val="both"/>
        <w:rPr>
          <w:rFonts w:ascii="Cambria" w:hAnsi="Cambria" w:cs="Arial"/>
          <w:szCs w:val="24"/>
        </w:rPr>
      </w:pPr>
      <w:r>
        <w:rPr>
          <w:rFonts w:ascii="Cambria" w:hAnsi="Cambria" w:cs="Arial"/>
          <w:szCs w:val="24"/>
        </w:rPr>
        <w:t>s</w:t>
      </w:r>
      <w:r w:rsidR="005E1EDE" w:rsidRPr="002D0793">
        <w:rPr>
          <w:rFonts w:ascii="Cambria" w:hAnsi="Cambria" w:cs="Arial"/>
          <w:szCs w:val="24"/>
        </w:rPr>
        <w:t>voje obveznosti izvajal v roku, določenem s strani naročnika, ob upoštevanju objektivno primernega časa za izvedbo zahtevane storitve,</w:t>
      </w:r>
    </w:p>
    <w:p w:rsidR="002D0793" w:rsidRDefault="002D0793" w:rsidP="00DA2E77">
      <w:pPr>
        <w:pStyle w:val="ListParagraph"/>
        <w:numPr>
          <w:ilvl w:val="0"/>
          <w:numId w:val="10"/>
        </w:numPr>
        <w:spacing w:line="276" w:lineRule="auto"/>
        <w:ind w:left="284" w:hanging="284"/>
        <w:jc w:val="both"/>
        <w:rPr>
          <w:rFonts w:ascii="Cambria" w:hAnsi="Cambria" w:cs="Arial"/>
          <w:szCs w:val="24"/>
        </w:rPr>
      </w:pPr>
      <w:r>
        <w:rPr>
          <w:rFonts w:ascii="Cambria" w:hAnsi="Cambria" w:cs="Arial"/>
          <w:szCs w:val="24"/>
        </w:rPr>
        <w:t>s</w:t>
      </w:r>
      <w:r w:rsidR="005E1EDE" w:rsidRPr="002D0793">
        <w:rPr>
          <w:rFonts w:ascii="Cambria" w:hAnsi="Cambria" w:cs="Arial"/>
          <w:szCs w:val="24"/>
        </w:rPr>
        <w:t>voje obveznosti opravil strokovno, kvalitetno in s skrbnostjo dobrega strokovnjaka, nemudoma pisno obvestil naročnika o okoliščinah, ki bi lahko otežile ali onemogočile nadaljnje izvajanje tega sporazuma</w:t>
      </w:r>
      <w:r>
        <w:rPr>
          <w:rFonts w:ascii="Cambria" w:hAnsi="Cambria" w:cs="Arial"/>
          <w:szCs w:val="24"/>
        </w:rPr>
        <w:t>,</w:t>
      </w:r>
    </w:p>
    <w:p w:rsidR="002D0793" w:rsidRDefault="002D0793" w:rsidP="00DA2E77">
      <w:pPr>
        <w:pStyle w:val="ListParagraph"/>
        <w:numPr>
          <w:ilvl w:val="0"/>
          <w:numId w:val="10"/>
        </w:numPr>
        <w:spacing w:line="276" w:lineRule="auto"/>
        <w:ind w:left="284" w:hanging="284"/>
        <w:jc w:val="both"/>
        <w:rPr>
          <w:rFonts w:ascii="Cambria" w:hAnsi="Cambria" w:cs="Arial"/>
          <w:szCs w:val="24"/>
        </w:rPr>
      </w:pPr>
      <w:r>
        <w:rPr>
          <w:rFonts w:ascii="Cambria" w:hAnsi="Cambria" w:cs="Arial"/>
          <w:szCs w:val="24"/>
        </w:rPr>
        <w:t>s</w:t>
      </w:r>
      <w:r w:rsidR="005E1EDE" w:rsidRPr="002D0793">
        <w:rPr>
          <w:rFonts w:ascii="Cambria" w:hAnsi="Cambria" w:cs="Arial"/>
          <w:szCs w:val="24"/>
        </w:rPr>
        <w:t>talno sodelova</w:t>
      </w:r>
      <w:r>
        <w:rPr>
          <w:rFonts w:ascii="Cambria" w:hAnsi="Cambria" w:cs="Arial"/>
          <w:szCs w:val="24"/>
        </w:rPr>
        <w:t>l</w:t>
      </w:r>
      <w:r w:rsidR="005E1EDE" w:rsidRPr="002D0793">
        <w:rPr>
          <w:rFonts w:ascii="Cambria" w:hAnsi="Cambria" w:cs="Arial"/>
          <w:szCs w:val="24"/>
        </w:rPr>
        <w:t xml:space="preserve"> z naročnikom (naročnik spremlja delo), na zahtevo naročnika pri izvedbi storitev dajal pojasnila v zvezi z njihovo izvedbo in sodeloval pri usklajevanju z naročnikom.</w:t>
      </w:r>
    </w:p>
    <w:p w:rsidR="005E1EDE" w:rsidRDefault="002D0793" w:rsidP="00DA2E77">
      <w:pPr>
        <w:pStyle w:val="ListParagraph"/>
        <w:numPr>
          <w:ilvl w:val="0"/>
          <w:numId w:val="10"/>
        </w:numPr>
        <w:spacing w:line="276" w:lineRule="auto"/>
        <w:ind w:left="284" w:hanging="284"/>
        <w:jc w:val="both"/>
        <w:rPr>
          <w:rFonts w:ascii="Cambria" w:hAnsi="Cambria" w:cs="Arial"/>
          <w:szCs w:val="24"/>
        </w:rPr>
      </w:pPr>
      <w:r>
        <w:rPr>
          <w:rFonts w:ascii="Cambria" w:hAnsi="Cambria" w:cs="Arial"/>
          <w:szCs w:val="24"/>
        </w:rPr>
        <w:t>m</w:t>
      </w:r>
      <w:r w:rsidR="005E1EDE" w:rsidRPr="002D0793">
        <w:rPr>
          <w:rFonts w:ascii="Cambria" w:hAnsi="Cambria" w:cs="Arial"/>
          <w:szCs w:val="24"/>
        </w:rPr>
        <w:t>ed izvajanjem pogodbenih storitev samostojno poskrbel za vse potrebne ukrepe varstva pri delu, varstva okolja in varstva pred požarom ter za izvajanje teh ukrepov, za posledice njihove morebitne opustitve pa prevzel polno odgovornost.</w:t>
      </w:r>
    </w:p>
    <w:p w:rsidR="005E1EDE" w:rsidRPr="00F16776" w:rsidRDefault="005E1EDE" w:rsidP="00DA2E77">
      <w:pPr>
        <w:pStyle w:val="ListParagraph"/>
        <w:numPr>
          <w:ilvl w:val="0"/>
          <w:numId w:val="10"/>
        </w:numPr>
        <w:spacing w:line="276" w:lineRule="auto"/>
        <w:ind w:left="284" w:hanging="284"/>
        <w:jc w:val="both"/>
        <w:rPr>
          <w:rFonts w:ascii="Cambria" w:hAnsi="Cambria" w:cs="Arial"/>
          <w:szCs w:val="24"/>
        </w:rPr>
      </w:pPr>
      <w:r w:rsidRPr="00F16776">
        <w:rPr>
          <w:rFonts w:ascii="Cambria" w:hAnsi="Cambria" w:cs="Arial"/>
          <w:szCs w:val="24"/>
        </w:rPr>
        <w:t>vodil poslovne knjige tako, da je razvidna transparentnost poslovanja pri izvajanju pogodbenih del,</w:t>
      </w:r>
    </w:p>
    <w:p w:rsidR="005E1EDE" w:rsidRPr="00F16776" w:rsidRDefault="005E1EDE" w:rsidP="00DA2E77">
      <w:pPr>
        <w:pStyle w:val="ListParagraph"/>
        <w:numPr>
          <w:ilvl w:val="0"/>
          <w:numId w:val="10"/>
        </w:numPr>
        <w:spacing w:line="276" w:lineRule="auto"/>
        <w:ind w:left="284" w:hanging="284"/>
        <w:jc w:val="both"/>
        <w:rPr>
          <w:rFonts w:ascii="Cambria" w:hAnsi="Cambria" w:cs="Arial"/>
          <w:szCs w:val="24"/>
        </w:rPr>
      </w:pPr>
      <w:r w:rsidRPr="00F16776">
        <w:rPr>
          <w:rFonts w:ascii="Cambria" w:hAnsi="Cambria" w:cs="Arial"/>
          <w:szCs w:val="24"/>
        </w:rPr>
        <w:t>naročnika obveščal o vsem, kar je povezano z izpolnjevanjem te pogodbe,</w:t>
      </w:r>
    </w:p>
    <w:p w:rsidR="005E1EDE" w:rsidRPr="008361C4" w:rsidRDefault="005E1EDE" w:rsidP="00DA2E77">
      <w:pPr>
        <w:pStyle w:val="ListParagraph"/>
        <w:numPr>
          <w:ilvl w:val="0"/>
          <w:numId w:val="10"/>
        </w:numPr>
        <w:spacing w:line="276" w:lineRule="auto"/>
        <w:ind w:left="284" w:hanging="284"/>
        <w:jc w:val="both"/>
        <w:rPr>
          <w:rFonts w:ascii="Cambria" w:hAnsi="Cambria" w:cs="Arial"/>
          <w:szCs w:val="24"/>
        </w:rPr>
      </w:pPr>
      <w:r w:rsidRPr="00F16776">
        <w:rPr>
          <w:rFonts w:ascii="Cambria" w:hAnsi="Cambria" w:cs="Arial"/>
          <w:szCs w:val="24"/>
        </w:rPr>
        <w:t>zagotavil povrnitev v prvotno stanje oziroma, da bo škoda poravnana v primerih, ko bo javna in zasebna lastnina zaradi del po tej pogodbi uničena ali poškodovana po krivdi izvajalca.</w:t>
      </w:r>
    </w:p>
    <w:p w:rsidR="002D0793" w:rsidRDefault="002D0793"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 xml:space="preserve">Izvajalec mora najkasneje v petnajstih (15) dneh od podpisa </w:t>
      </w:r>
      <w:r w:rsidR="002D0793">
        <w:rPr>
          <w:rFonts w:ascii="Cambria" w:hAnsi="Cambria" w:cs="Arial"/>
          <w:szCs w:val="24"/>
        </w:rPr>
        <w:t>okvirnega sporazuma</w:t>
      </w:r>
      <w:r w:rsidRPr="008361C4">
        <w:rPr>
          <w:rFonts w:ascii="Cambria" w:hAnsi="Cambria" w:cs="Arial"/>
          <w:szCs w:val="24"/>
        </w:rPr>
        <w:t xml:space="preserve">, kot pogoj za veljavnost le te naročniku izročiti fotokopijo ustrezne zavarovalne police za zavarovanje odgovornosti s splošnimi pogoji zavarovanja. Če v času trajanja pogodbe poteče veljavnost zavarovalne police, izvajalec pa jo nemudoma ne nadomesti z veljavno zavarovalno polico, lahko naročnik odstopi od </w:t>
      </w:r>
      <w:r w:rsidR="002D0793">
        <w:rPr>
          <w:rFonts w:ascii="Cambria" w:hAnsi="Cambria" w:cs="Arial"/>
          <w:szCs w:val="24"/>
        </w:rPr>
        <w:t>sporazuma</w:t>
      </w:r>
      <w:r w:rsidRPr="008361C4">
        <w:rPr>
          <w:rFonts w:ascii="Cambria" w:hAnsi="Cambria" w:cs="Arial"/>
          <w:szCs w:val="24"/>
        </w:rPr>
        <w:t>.</w:t>
      </w:r>
    </w:p>
    <w:p w:rsidR="005E1EDE" w:rsidRPr="008361C4" w:rsidRDefault="005E1EDE" w:rsidP="005E1EDE">
      <w:pPr>
        <w:spacing w:line="276" w:lineRule="auto"/>
        <w:jc w:val="both"/>
        <w:rPr>
          <w:rFonts w:ascii="Cambria" w:hAnsi="Cambria" w:cs="Arial"/>
          <w:szCs w:val="24"/>
        </w:rPr>
      </w:pPr>
    </w:p>
    <w:p w:rsidR="005E1EDE" w:rsidRPr="008361C4" w:rsidRDefault="002D0793" w:rsidP="00DA2E77">
      <w:pPr>
        <w:pStyle w:val="ListParagraph"/>
        <w:numPr>
          <w:ilvl w:val="0"/>
          <w:numId w:val="7"/>
        </w:numPr>
        <w:spacing w:line="276" w:lineRule="auto"/>
        <w:ind w:left="426" w:hanging="426"/>
        <w:jc w:val="center"/>
        <w:rPr>
          <w:rFonts w:ascii="Cambria" w:hAnsi="Cambria" w:cs="Arial"/>
          <w:szCs w:val="24"/>
        </w:rPr>
      </w:pPr>
      <w:r>
        <w:rPr>
          <w:rFonts w:ascii="Cambria" w:hAnsi="Cambria" w:cs="Arial"/>
          <w:szCs w:val="24"/>
        </w:rPr>
        <w:br w:type="page"/>
      </w:r>
      <w:r w:rsidR="005E1EDE" w:rsidRPr="008361C4">
        <w:rPr>
          <w:rFonts w:ascii="Cambria" w:hAnsi="Cambria" w:cs="Arial"/>
          <w:szCs w:val="24"/>
        </w:rPr>
        <w:lastRenderedPageBreak/>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 xml:space="preserve">V slučaju, da se v času trajanja </w:t>
      </w:r>
      <w:r w:rsidR="002D0793">
        <w:rPr>
          <w:rFonts w:ascii="Cambria" w:hAnsi="Cambria" w:cs="Arial"/>
          <w:szCs w:val="24"/>
        </w:rPr>
        <w:t>okvirnega sporazuma</w:t>
      </w:r>
      <w:r w:rsidRPr="008361C4">
        <w:rPr>
          <w:rFonts w:ascii="Cambria" w:hAnsi="Cambria" w:cs="Arial"/>
          <w:szCs w:val="24"/>
        </w:rPr>
        <w:t>, zaradi spremenjenih predpisov bistveno spremenijo možnosti za izpolnitev obveznosti pogodbenih strank, strank</w:t>
      </w:r>
      <w:r w:rsidR="002D0793">
        <w:rPr>
          <w:rFonts w:ascii="Cambria" w:hAnsi="Cambria" w:cs="Arial"/>
          <w:szCs w:val="24"/>
        </w:rPr>
        <w:t>i</w:t>
      </w:r>
      <w:r w:rsidRPr="008361C4">
        <w:rPr>
          <w:rFonts w:ascii="Cambria" w:hAnsi="Cambria" w:cs="Arial"/>
          <w:szCs w:val="24"/>
        </w:rPr>
        <w:t xml:space="preserve"> soglaša</w:t>
      </w:r>
      <w:r w:rsidR="002D0793">
        <w:rPr>
          <w:rFonts w:ascii="Cambria" w:hAnsi="Cambria" w:cs="Arial"/>
          <w:szCs w:val="24"/>
        </w:rPr>
        <w:t>ta</w:t>
      </w:r>
      <w:r w:rsidRPr="008361C4">
        <w:rPr>
          <w:rFonts w:ascii="Cambria" w:hAnsi="Cambria" w:cs="Arial"/>
          <w:szCs w:val="24"/>
        </w:rPr>
        <w:t xml:space="preserve">, da se </w:t>
      </w:r>
      <w:r w:rsidR="002D0793">
        <w:rPr>
          <w:rFonts w:ascii="Cambria" w:hAnsi="Cambria" w:cs="Arial"/>
          <w:szCs w:val="24"/>
        </w:rPr>
        <w:t>okvirni sporazum</w:t>
      </w:r>
      <w:r w:rsidRPr="008361C4">
        <w:rPr>
          <w:rFonts w:ascii="Cambria" w:hAnsi="Cambria" w:cs="Arial"/>
          <w:szCs w:val="24"/>
        </w:rPr>
        <w:t xml:space="preserve"> ustrezno spremeni.</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POOBLAŠČENCI STRANK</w:t>
      </w:r>
    </w:p>
    <w:p w:rsidR="005E1EDE" w:rsidRPr="008361C4" w:rsidRDefault="005E1EDE" w:rsidP="005E1EDE">
      <w:pPr>
        <w:spacing w:line="276" w:lineRule="auto"/>
        <w:rPr>
          <w:rFonts w:ascii="Cambria" w:hAnsi="Cambria" w:cs="Arial"/>
          <w:b/>
          <w:szCs w:val="24"/>
        </w:rPr>
      </w:pPr>
    </w:p>
    <w:p w:rsidR="005E1EDE" w:rsidRPr="008361C4" w:rsidRDefault="005E1EDE" w:rsidP="00DA2E77">
      <w:pPr>
        <w:numPr>
          <w:ilvl w:val="0"/>
          <w:numId w:val="7"/>
        </w:numPr>
        <w:spacing w:line="276" w:lineRule="auto"/>
        <w:ind w:left="426" w:hanging="426"/>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 xml:space="preserve">Skrbnik </w:t>
      </w:r>
      <w:r w:rsidR="002D0793">
        <w:rPr>
          <w:rFonts w:ascii="Cambria" w:hAnsi="Cambria" w:cs="Arial"/>
          <w:szCs w:val="24"/>
        </w:rPr>
        <w:t>okvirnega sporazuma</w:t>
      </w:r>
      <w:r w:rsidRPr="008361C4">
        <w:rPr>
          <w:rFonts w:ascii="Cambria" w:hAnsi="Cambria" w:cs="Arial"/>
          <w:szCs w:val="24"/>
        </w:rPr>
        <w:t xml:space="preserve"> na strani naročnika je ____________________.</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Pooblaščena oseba izvajalca v funkciji vodje del po tej pogodbi je ______________.</w:t>
      </w:r>
    </w:p>
    <w:p w:rsidR="005E1EDE" w:rsidRPr="008361C4" w:rsidRDefault="005E1EDE" w:rsidP="005E1EDE">
      <w:pPr>
        <w:spacing w:line="276" w:lineRule="auto"/>
        <w:jc w:val="both"/>
        <w:rPr>
          <w:rFonts w:ascii="Cambria" w:hAnsi="Cambria" w:cs="Arial"/>
          <w:szCs w:val="24"/>
        </w:rPr>
      </w:pPr>
    </w:p>
    <w:p w:rsidR="005E1EDE" w:rsidRPr="008361C4" w:rsidRDefault="005E1EDE" w:rsidP="00DA2E77">
      <w:pPr>
        <w:pStyle w:val="ListParagraph"/>
        <w:numPr>
          <w:ilvl w:val="0"/>
          <w:numId w:val="7"/>
        </w:numPr>
        <w:spacing w:line="276" w:lineRule="auto"/>
        <w:ind w:left="426" w:hanging="426"/>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Naročnik izvaja občasni skupni pregled in finančni nadzor. Finančni nadzor obsega nadzor nad uporabo pogodbeno dogovorjenih cen in preverbo kalkulacij pri eventualno dodatno naročenih delih.</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Naročnik od izvajalca pričakuje, da ga bo samoiniciativno obveščal o vsem, kar je pomembno in povezano z izpolnjevanjem te pogodbe.</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FINANČNA ZAVAROVANJA</w:t>
      </w:r>
    </w:p>
    <w:p w:rsidR="005E1EDE" w:rsidRPr="008361C4" w:rsidRDefault="005E1EDE" w:rsidP="005E1EDE">
      <w:pPr>
        <w:spacing w:line="276" w:lineRule="auto"/>
        <w:rPr>
          <w:rFonts w:ascii="Cambria" w:hAnsi="Cambria" w:cs="Arial"/>
          <w:b/>
          <w:szCs w:val="24"/>
        </w:rPr>
      </w:pPr>
    </w:p>
    <w:p w:rsidR="005E1EDE" w:rsidRPr="008361C4" w:rsidRDefault="005E1EDE" w:rsidP="00DA2E77">
      <w:pPr>
        <w:numPr>
          <w:ilvl w:val="0"/>
          <w:numId w:val="7"/>
        </w:numPr>
        <w:spacing w:line="276" w:lineRule="auto"/>
        <w:ind w:left="426" w:hanging="426"/>
        <w:jc w:val="center"/>
        <w:rPr>
          <w:rFonts w:ascii="Cambria" w:hAnsi="Cambria" w:cs="Arial"/>
          <w:szCs w:val="24"/>
        </w:rPr>
      </w:pPr>
      <w:r w:rsidRPr="008361C4">
        <w:rPr>
          <w:rFonts w:ascii="Cambria" w:hAnsi="Cambria" w:cs="Arial"/>
          <w:szCs w:val="24"/>
        </w:rPr>
        <w:t>člen</w:t>
      </w:r>
    </w:p>
    <w:p w:rsidR="00063A07" w:rsidRDefault="002D0793" w:rsidP="002D0793">
      <w:pPr>
        <w:spacing w:line="276" w:lineRule="auto"/>
        <w:jc w:val="both"/>
        <w:rPr>
          <w:rFonts w:ascii="Cambria" w:hAnsi="Cambria" w:cs="Arial"/>
          <w:szCs w:val="24"/>
        </w:rPr>
      </w:pPr>
      <w:r w:rsidRPr="009000ED">
        <w:rPr>
          <w:rFonts w:ascii="Cambria" w:hAnsi="Cambria" w:cs="Arial"/>
          <w:szCs w:val="24"/>
        </w:rPr>
        <w:t xml:space="preserve">Izvajalec mora </w:t>
      </w:r>
      <w:r w:rsidR="00063A07">
        <w:rPr>
          <w:rFonts w:ascii="Cambria" w:hAnsi="Cambria" w:cs="Arial"/>
          <w:szCs w:val="24"/>
        </w:rPr>
        <w:t>ob</w:t>
      </w:r>
      <w:r w:rsidRPr="009000ED">
        <w:rPr>
          <w:rFonts w:ascii="Cambria" w:hAnsi="Cambria" w:cs="Arial"/>
          <w:szCs w:val="24"/>
        </w:rPr>
        <w:t xml:space="preserve"> podpis</w:t>
      </w:r>
      <w:r w:rsidR="00063A07">
        <w:rPr>
          <w:rFonts w:ascii="Cambria" w:hAnsi="Cambria" w:cs="Arial"/>
          <w:szCs w:val="24"/>
        </w:rPr>
        <w:t>u</w:t>
      </w:r>
      <w:r w:rsidRPr="009000ED">
        <w:rPr>
          <w:rFonts w:ascii="Cambria" w:hAnsi="Cambria" w:cs="Arial"/>
          <w:szCs w:val="24"/>
        </w:rPr>
        <w:t xml:space="preserve"> </w:t>
      </w:r>
      <w:r>
        <w:rPr>
          <w:rFonts w:ascii="Cambria" w:hAnsi="Cambria" w:cs="Arial"/>
          <w:szCs w:val="24"/>
        </w:rPr>
        <w:t>okvirnega sporazuma</w:t>
      </w:r>
      <w:r w:rsidRPr="009000ED">
        <w:rPr>
          <w:rFonts w:ascii="Cambria" w:hAnsi="Cambria" w:cs="Arial"/>
          <w:szCs w:val="24"/>
        </w:rPr>
        <w:t xml:space="preserve"> kot pogoj za veljavnost naročniku izročiti</w:t>
      </w:r>
      <w:r w:rsidR="00063A07">
        <w:rPr>
          <w:rFonts w:ascii="Cambria" w:hAnsi="Cambria" w:cs="Arial"/>
          <w:szCs w:val="24"/>
        </w:rPr>
        <w:t>:</w:t>
      </w:r>
    </w:p>
    <w:p w:rsidR="00063A07" w:rsidRDefault="00063A07" w:rsidP="00063A07">
      <w:pPr>
        <w:pStyle w:val="ListParagraph"/>
        <w:numPr>
          <w:ilvl w:val="0"/>
          <w:numId w:val="33"/>
        </w:numPr>
        <w:spacing w:line="276" w:lineRule="auto"/>
        <w:jc w:val="both"/>
        <w:rPr>
          <w:rFonts w:ascii="Cambria" w:hAnsi="Cambria" w:cs="Tahoma"/>
        </w:rPr>
      </w:pPr>
      <w:r>
        <w:rPr>
          <w:rFonts w:ascii="Cambria" w:hAnsi="Cambria" w:cs="Tahoma"/>
          <w:b/>
          <w:u w:val="single"/>
        </w:rPr>
        <w:t>sklop 1:</w:t>
      </w:r>
      <w:r>
        <w:rPr>
          <w:rFonts w:ascii="Cambria" w:hAnsi="Cambria" w:cs="Tahoma"/>
        </w:rPr>
        <w:t xml:space="preserve"> tri (3) binaco podpisane in žigosane menice z meničnimi izjavami v višini 10.000 EUR </w:t>
      </w:r>
      <w:r w:rsidRPr="00E50FAD">
        <w:rPr>
          <w:rFonts w:ascii="Cambria" w:hAnsi="Cambria" w:cs="Tahoma"/>
        </w:rPr>
        <w:t xml:space="preserve">s pooblastilom za izpolnitev, z oznako „Brez protesta“, plačljivo na prvi poziv in veljavno do vključno </w:t>
      </w:r>
      <w:r>
        <w:rPr>
          <w:rFonts w:ascii="Cambria" w:hAnsi="Cambria" w:cs="Tahoma"/>
        </w:rPr>
        <w:t>trideset</w:t>
      </w:r>
      <w:r w:rsidRPr="00E50FAD">
        <w:rPr>
          <w:rFonts w:ascii="Cambria" w:hAnsi="Cambria" w:cs="Tahoma"/>
        </w:rPr>
        <w:t>deset (</w:t>
      </w:r>
      <w:r>
        <w:rPr>
          <w:rFonts w:ascii="Cambria" w:hAnsi="Cambria" w:cs="Tahoma"/>
        </w:rPr>
        <w:t>3</w:t>
      </w:r>
      <w:r w:rsidRPr="00E50FAD">
        <w:rPr>
          <w:rFonts w:ascii="Cambria" w:hAnsi="Cambria" w:cs="Tahoma"/>
        </w:rPr>
        <w:t xml:space="preserve">0) dni po preteku roka trajanja </w:t>
      </w:r>
      <w:r>
        <w:rPr>
          <w:rFonts w:ascii="Cambria" w:hAnsi="Cambria" w:cs="Tahoma"/>
        </w:rPr>
        <w:t>okvirnega sporazuma.</w:t>
      </w:r>
    </w:p>
    <w:p w:rsidR="00063A07" w:rsidRPr="002D183D" w:rsidRDefault="00063A07" w:rsidP="00063A07">
      <w:pPr>
        <w:pStyle w:val="ListParagraph"/>
        <w:numPr>
          <w:ilvl w:val="0"/>
          <w:numId w:val="33"/>
        </w:numPr>
        <w:spacing w:line="276" w:lineRule="auto"/>
        <w:jc w:val="both"/>
        <w:rPr>
          <w:rFonts w:ascii="Cambria" w:hAnsi="Cambria" w:cs="Tahoma"/>
        </w:rPr>
      </w:pPr>
      <w:r>
        <w:rPr>
          <w:rFonts w:ascii="Cambria" w:hAnsi="Cambria" w:cs="Tahoma"/>
          <w:b/>
          <w:u w:val="single"/>
        </w:rPr>
        <w:t>sklop 2, 3:</w:t>
      </w:r>
      <w:r>
        <w:rPr>
          <w:rFonts w:ascii="Cambria" w:hAnsi="Cambria" w:cs="Tahoma"/>
        </w:rPr>
        <w:t xml:space="preserve"> eno (1) binaco podpisano in žigosano menico z menično izjavo v višini 2.500 EUR </w:t>
      </w:r>
      <w:r w:rsidRPr="00E50FAD">
        <w:rPr>
          <w:rFonts w:ascii="Cambria" w:hAnsi="Cambria" w:cs="Tahoma"/>
        </w:rPr>
        <w:t xml:space="preserve">s pooblastilom za izpolnitev, z oznako „Brez protesta“, plačljivo na prvi poziv in veljavno do vključno </w:t>
      </w:r>
      <w:r>
        <w:rPr>
          <w:rFonts w:ascii="Cambria" w:hAnsi="Cambria" w:cs="Tahoma"/>
        </w:rPr>
        <w:t>trideset</w:t>
      </w:r>
      <w:r w:rsidRPr="00E50FAD">
        <w:rPr>
          <w:rFonts w:ascii="Cambria" w:hAnsi="Cambria" w:cs="Tahoma"/>
        </w:rPr>
        <w:t>deset (</w:t>
      </w:r>
      <w:r>
        <w:rPr>
          <w:rFonts w:ascii="Cambria" w:hAnsi="Cambria" w:cs="Tahoma"/>
        </w:rPr>
        <w:t>3</w:t>
      </w:r>
      <w:r w:rsidRPr="00E50FAD">
        <w:rPr>
          <w:rFonts w:ascii="Cambria" w:hAnsi="Cambria" w:cs="Tahoma"/>
        </w:rPr>
        <w:t xml:space="preserve">0) dni po preteku roka trajanja </w:t>
      </w:r>
      <w:r>
        <w:rPr>
          <w:rFonts w:ascii="Cambria" w:hAnsi="Cambria" w:cs="Tahoma"/>
        </w:rPr>
        <w:t>okvirnega sporazuma.</w:t>
      </w:r>
    </w:p>
    <w:p w:rsidR="00063A07" w:rsidRDefault="00063A07" w:rsidP="002D0793">
      <w:pPr>
        <w:spacing w:line="276" w:lineRule="auto"/>
        <w:jc w:val="both"/>
        <w:rPr>
          <w:rFonts w:ascii="Cambria" w:hAnsi="Cambria" w:cs="Arial"/>
          <w:szCs w:val="24"/>
        </w:rPr>
      </w:pPr>
    </w:p>
    <w:p w:rsidR="002D0793" w:rsidRPr="009000ED" w:rsidRDefault="002D0793" w:rsidP="002D0793">
      <w:pPr>
        <w:spacing w:line="276" w:lineRule="auto"/>
        <w:jc w:val="both"/>
        <w:rPr>
          <w:rFonts w:ascii="Cambria" w:hAnsi="Cambria" w:cs="Arial"/>
          <w:szCs w:val="24"/>
        </w:rPr>
      </w:pPr>
      <w:r w:rsidRPr="009000ED">
        <w:rPr>
          <w:rFonts w:ascii="Cambria" w:hAnsi="Cambria" w:cs="Arial"/>
          <w:szCs w:val="24"/>
        </w:rPr>
        <w:t>Finančno zavarovanje lahko naročnik unovči pod naslednjimi pogoji:</w:t>
      </w:r>
    </w:p>
    <w:p w:rsidR="002D0793" w:rsidRPr="009000ED" w:rsidRDefault="002D0793" w:rsidP="00DA2E77">
      <w:pPr>
        <w:numPr>
          <w:ilvl w:val="0"/>
          <w:numId w:val="11"/>
        </w:numPr>
        <w:spacing w:line="276" w:lineRule="auto"/>
        <w:ind w:left="284" w:hanging="284"/>
        <w:jc w:val="both"/>
        <w:rPr>
          <w:rFonts w:ascii="Cambria" w:hAnsi="Cambria" w:cs="Arial"/>
          <w:szCs w:val="24"/>
        </w:rPr>
      </w:pPr>
      <w:r w:rsidRPr="009000ED">
        <w:rPr>
          <w:rFonts w:ascii="Cambria" w:hAnsi="Cambria" w:cs="Arial"/>
          <w:szCs w:val="24"/>
        </w:rPr>
        <w:t xml:space="preserve">če se izkaže, da izvajalec dela ne opravlja v skladu z zahtevami </w:t>
      </w:r>
      <w:r>
        <w:rPr>
          <w:rFonts w:ascii="Cambria" w:hAnsi="Cambria" w:cs="Arial"/>
          <w:szCs w:val="24"/>
        </w:rPr>
        <w:t>pogodbe</w:t>
      </w:r>
      <w:r w:rsidRPr="009000ED">
        <w:rPr>
          <w:rFonts w:ascii="Cambria" w:hAnsi="Cambria" w:cs="Arial"/>
          <w:szCs w:val="24"/>
        </w:rPr>
        <w:t xml:space="preserve"> ali s specifikacijami;</w:t>
      </w:r>
    </w:p>
    <w:p w:rsidR="002D0793" w:rsidRPr="009000ED" w:rsidRDefault="002D0793" w:rsidP="00DA2E77">
      <w:pPr>
        <w:numPr>
          <w:ilvl w:val="0"/>
          <w:numId w:val="11"/>
        </w:numPr>
        <w:spacing w:line="276" w:lineRule="auto"/>
        <w:ind w:left="284" w:hanging="284"/>
        <w:jc w:val="both"/>
        <w:rPr>
          <w:rFonts w:ascii="Cambria" w:hAnsi="Cambria" w:cs="Arial"/>
          <w:szCs w:val="24"/>
        </w:rPr>
      </w:pPr>
      <w:r w:rsidRPr="009000ED">
        <w:rPr>
          <w:rFonts w:ascii="Cambria" w:hAnsi="Cambria" w:cs="Arial"/>
          <w:szCs w:val="24"/>
        </w:rPr>
        <w:t xml:space="preserve">če naročnik razdre </w:t>
      </w:r>
      <w:r>
        <w:rPr>
          <w:rFonts w:ascii="Cambria" w:hAnsi="Cambria" w:cs="Arial"/>
          <w:szCs w:val="24"/>
        </w:rPr>
        <w:t>pogodbo</w:t>
      </w:r>
      <w:r w:rsidRPr="009000ED">
        <w:rPr>
          <w:rFonts w:ascii="Cambria" w:hAnsi="Cambria" w:cs="Arial"/>
          <w:szCs w:val="24"/>
        </w:rPr>
        <w:t xml:space="preserve"> zaradi kršitev ali zamude na strani izvajalca;</w:t>
      </w:r>
    </w:p>
    <w:p w:rsidR="002D0793" w:rsidRPr="009000ED" w:rsidRDefault="002D0793" w:rsidP="00DA2E77">
      <w:pPr>
        <w:numPr>
          <w:ilvl w:val="0"/>
          <w:numId w:val="11"/>
        </w:numPr>
        <w:spacing w:line="276" w:lineRule="auto"/>
        <w:ind w:left="284" w:hanging="284"/>
        <w:jc w:val="both"/>
        <w:rPr>
          <w:rFonts w:ascii="Cambria" w:hAnsi="Cambria" w:cs="Arial"/>
          <w:szCs w:val="24"/>
        </w:rPr>
      </w:pPr>
      <w:r w:rsidRPr="009000ED">
        <w:rPr>
          <w:rFonts w:ascii="Cambria" w:hAnsi="Cambria" w:cs="Arial"/>
          <w:szCs w:val="24"/>
        </w:rPr>
        <w:t>če se pomanjkljivosti na zahtevo naročnika ne odpravijo v primernem roku, ki ga določi naročnik.</w:t>
      </w:r>
    </w:p>
    <w:p w:rsidR="002D0793" w:rsidRPr="009000ED" w:rsidRDefault="002D0793" w:rsidP="002D0793">
      <w:pPr>
        <w:spacing w:line="276" w:lineRule="auto"/>
        <w:jc w:val="both"/>
        <w:rPr>
          <w:rFonts w:ascii="Cambria" w:hAnsi="Cambria" w:cs="Arial"/>
          <w:szCs w:val="24"/>
        </w:rPr>
      </w:pPr>
    </w:p>
    <w:p w:rsidR="002D0793" w:rsidRPr="009000ED" w:rsidRDefault="002D0793" w:rsidP="002D0793">
      <w:pPr>
        <w:spacing w:line="276" w:lineRule="auto"/>
        <w:jc w:val="both"/>
        <w:rPr>
          <w:rFonts w:ascii="Cambria" w:hAnsi="Cambria"/>
        </w:rPr>
      </w:pPr>
      <w:r w:rsidRPr="009000ED">
        <w:rPr>
          <w:rFonts w:ascii="Cambria" w:hAnsi="Cambria"/>
        </w:rPr>
        <w:t xml:space="preserve">Ob spremembi roka </w:t>
      </w:r>
      <w:r>
        <w:rPr>
          <w:rFonts w:ascii="Cambria" w:hAnsi="Cambria"/>
        </w:rPr>
        <w:t>veljavnosti okvirnega sporazuma</w:t>
      </w:r>
      <w:r w:rsidRPr="009000ED">
        <w:rPr>
          <w:rFonts w:ascii="Cambria" w:hAnsi="Cambria"/>
        </w:rPr>
        <w:t xml:space="preserve">, je izvajalec naročniku v roku </w:t>
      </w:r>
      <w:r w:rsidRPr="009000ED">
        <w:rPr>
          <w:rFonts w:ascii="Cambria" w:hAnsi="Cambria" w:cs="Arial"/>
          <w:szCs w:val="24"/>
        </w:rPr>
        <w:t>petnajstih (15) dni od</w:t>
      </w:r>
      <w:r w:rsidRPr="009000ED">
        <w:rPr>
          <w:rFonts w:ascii="Cambria" w:hAnsi="Cambria"/>
        </w:rPr>
        <w:t xml:space="preserve"> dneva podpisa aneksa dolžan izročiti novo finančno zavarovanje za dobro izvedbo pogodbenih obveznosti s spremenjenim rokom veljavnosti. Ponudnik mora vsako podaljšanje finančnega zavarovanja predložiti najmanj 15 dni pred iztekom veljavnosti trenutno veljavnega finančnega zavarovanja.</w:t>
      </w:r>
    </w:p>
    <w:p w:rsidR="002D0793" w:rsidRPr="009000ED" w:rsidRDefault="002D0793" w:rsidP="002D0793">
      <w:pPr>
        <w:spacing w:line="276" w:lineRule="auto"/>
        <w:jc w:val="both"/>
        <w:rPr>
          <w:rFonts w:ascii="Cambria" w:hAnsi="Cambria" w:cs="Arial"/>
          <w:szCs w:val="24"/>
        </w:rPr>
      </w:pPr>
    </w:p>
    <w:p w:rsidR="005E1EDE" w:rsidRPr="008361C4" w:rsidRDefault="002D0793" w:rsidP="005E1EDE">
      <w:pPr>
        <w:spacing w:line="276" w:lineRule="auto"/>
        <w:jc w:val="both"/>
        <w:rPr>
          <w:rFonts w:ascii="Cambria" w:hAnsi="Cambria" w:cs="Arial"/>
          <w:szCs w:val="24"/>
        </w:rPr>
      </w:pPr>
      <w:r w:rsidRPr="009000ED">
        <w:rPr>
          <w:rFonts w:ascii="Cambria" w:hAnsi="Cambria" w:cs="Arial"/>
          <w:szCs w:val="24"/>
        </w:rPr>
        <w:t xml:space="preserve">Predložitev zavarovanja za dobro izvedbo pogodbenih obveznosti je pogoj za veljavnost </w:t>
      </w:r>
      <w:r>
        <w:rPr>
          <w:rFonts w:ascii="Cambria" w:hAnsi="Cambria" w:cs="Arial"/>
          <w:szCs w:val="24"/>
        </w:rPr>
        <w:t>okvirnega sporazuma.</w:t>
      </w: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lastRenderedPageBreak/>
        <w:t>ODGOVORNOST, ZAVAROVANJE IN POGODBENE SANKCIJE</w:t>
      </w:r>
    </w:p>
    <w:p w:rsidR="005E1EDE" w:rsidRPr="008361C4" w:rsidRDefault="005E1EDE" w:rsidP="005E1EDE">
      <w:pPr>
        <w:spacing w:line="276" w:lineRule="auto"/>
        <w:jc w:val="center"/>
        <w:rPr>
          <w:rFonts w:ascii="Cambria" w:hAnsi="Cambria" w:cs="Arial"/>
          <w:szCs w:val="24"/>
        </w:rPr>
      </w:pPr>
    </w:p>
    <w:p w:rsidR="005E1EDE" w:rsidRPr="008361C4" w:rsidRDefault="005E1EDE" w:rsidP="00DA2E77">
      <w:pPr>
        <w:pStyle w:val="ListParagraph"/>
        <w:numPr>
          <w:ilvl w:val="0"/>
          <w:numId w:val="7"/>
        </w:numPr>
        <w:spacing w:line="276" w:lineRule="auto"/>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Izvajalec je v skladu z zakonom odgovoren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bančno garancijo za dobro izvedbo pogodbenih obveznosti.</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both"/>
        <w:rPr>
          <w:rFonts w:ascii="Cambria" w:hAnsi="Cambria" w:cs="Arial"/>
          <w:szCs w:val="24"/>
        </w:rPr>
      </w:pPr>
      <w:r w:rsidRPr="008361C4">
        <w:rPr>
          <w:rFonts w:ascii="Cambria" w:hAnsi="Cambria" w:cs="Arial"/>
          <w:szCs w:val="24"/>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 xml:space="preserve">ODSTOP OD </w:t>
      </w:r>
      <w:r w:rsidR="002D0793">
        <w:rPr>
          <w:rFonts w:ascii="Cambria" w:hAnsi="Cambria" w:cs="Arial"/>
          <w:b/>
          <w:szCs w:val="24"/>
        </w:rPr>
        <w:t>OKVIRNEGA SPORAZUMA</w:t>
      </w:r>
    </w:p>
    <w:p w:rsidR="005E1EDE" w:rsidRPr="008361C4" w:rsidRDefault="005E1EDE" w:rsidP="005E1EDE">
      <w:pPr>
        <w:spacing w:line="276" w:lineRule="auto"/>
        <w:jc w:val="center"/>
        <w:rPr>
          <w:rFonts w:ascii="Cambria" w:hAnsi="Cambria" w:cs="Arial"/>
          <w:b/>
          <w:szCs w:val="24"/>
        </w:rPr>
      </w:pPr>
    </w:p>
    <w:p w:rsidR="005E1EDE" w:rsidRPr="008361C4" w:rsidRDefault="005E1EDE" w:rsidP="00DA2E77">
      <w:pPr>
        <w:numPr>
          <w:ilvl w:val="0"/>
          <w:numId w:val="7"/>
        </w:numPr>
        <w:spacing w:line="276" w:lineRule="auto"/>
        <w:ind w:left="426" w:hanging="426"/>
        <w:jc w:val="center"/>
        <w:rPr>
          <w:rFonts w:ascii="Cambria" w:hAnsi="Cambria" w:cs="Arial"/>
          <w:szCs w:val="24"/>
        </w:rPr>
      </w:pPr>
      <w:r w:rsidRPr="008361C4">
        <w:rPr>
          <w:rFonts w:ascii="Cambria" w:hAnsi="Cambria" w:cs="Arial"/>
          <w:szCs w:val="24"/>
        </w:rPr>
        <w:t>člen</w:t>
      </w:r>
    </w:p>
    <w:p w:rsidR="005E1EDE" w:rsidRPr="008361C4" w:rsidRDefault="005E1EDE" w:rsidP="005E1EDE">
      <w:pPr>
        <w:spacing w:line="276" w:lineRule="auto"/>
        <w:jc w:val="both"/>
        <w:rPr>
          <w:rFonts w:ascii="Cambria" w:hAnsi="Cambria"/>
        </w:rPr>
      </w:pPr>
      <w:r w:rsidRPr="008361C4">
        <w:rPr>
          <w:rFonts w:ascii="Cambria" w:hAnsi="Cambria"/>
        </w:rPr>
        <w:t>Katerakoli od pogodbenih strank lahko zaradi kršitev pogodbenih obveznosti nasprotne stranke, če kršitve ne prenehajo po pisnem opominu, odstopi od pogodbe. V primeru odstopa sta pogodbeni stranki dolžni poravnati medsebojne obveznosti iz te</w:t>
      </w:r>
      <w:r w:rsidR="002D0793">
        <w:rPr>
          <w:rFonts w:ascii="Cambria" w:hAnsi="Cambria"/>
        </w:rPr>
        <w:t xml:space="preserve">ga sporazuma </w:t>
      </w:r>
      <w:r w:rsidRPr="008361C4">
        <w:rPr>
          <w:rFonts w:ascii="Cambria" w:hAnsi="Cambria"/>
        </w:rPr>
        <w:t>in nastalo škodo.</w:t>
      </w:r>
    </w:p>
    <w:p w:rsidR="005E1EDE" w:rsidRPr="008361C4" w:rsidRDefault="005E1EDE" w:rsidP="005E1EDE">
      <w:pPr>
        <w:spacing w:line="276" w:lineRule="auto"/>
        <w:jc w:val="both"/>
        <w:rPr>
          <w:rFonts w:ascii="Cambria" w:hAnsi="Cambria"/>
        </w:rPr>
      </w:pPr>
    </w:p>
    <w:p w:rsidR="005E1EDE" w:rsidRPr="008361C4" w:rsidRDefault="005E1EDE" w:rsidP="005E1EDE">
      <w:pPr>
        <w:spacing w:line="276" w:lineRule="auto"/>
        <w:jc w:val="both"/>
        <w:rPr>
          <w:rFonts w:ascii="Cambria" w:hAnsi="Cambria"/>
        </w:rPr>
      </w:pPr>
      <w:r w:rsidRPr="008361C4">
        <w:rPr>
          <w:rFonts w:ascii="Cambria" w:hAnsi="Cambria"/>
        </w:rPr>
        <w:t xml:space="preserve">Naročnik ima pravico odstopiti od </w:t>
      </w:r>
      <w:r w:rsidR="002D0793">
        <w:rPr>
          <w:rFonts w:ascii="Cambria" w:hAnsi="Cambria"/>
        </w:rPr>
        <w:t>okvirnega sporazuma in unovčiti finančno zavarovanje za dobro izvedbo posla,</w:t>
      </w:r>
      <w:r w:rsidRPr="008361C4">
        <w:rPr>
          <w:rFonts w:ascii="Cambria" w:hAnsi="Cambria"/>
        </w:rPr>
        <w:t xml:space="preserve"> če:</w:t>
      </w:r>
    </w:p>
    <w:p w:rsidR="005E1EDE" w:rsidRPr="008361C4" w:rsidRDefault="005E1EDE" w:rsidP="00DA2E77">
      <w:pPr>
        <w:numPr>
          <w:ilvl w:val="0"/>
          <w:numId w:val="8"/>
        </w:numPr>
        <w:spacing w:line="276" w:lineRule="auto"/>
        <w:ind w:left="284" w:hanging="284"/>
        <w:jc w:val="both"/>
        <w:rPr>
          <w:rFonts w:ascii="Cambria" w:hAnsi="Cambria"/>
        </w:rPr>
      </w:pPr>
      <w:r w:rsidRPr="008361C4">
        <w:rPr>
          <w:rFonts w:ascii="Cambria" w:hAnsi="Cambria"/>
        </w:rPr>
        <w:t xml:space="preserve">izvajalec ne izpolnjuje določil </w:t>
      </w:r>
      <w:r w:rsidR="002D0793">
        <w:rPr>
          <w:rFonts w:ascii="Cambria" w:hAnsi="Cambria"/>
        </w:rPr>
        <w:t>okvirnega sporazuma</w:t>
      </w:r>
      <w:r w:rsidRPr="008361C4">
        <w:rPr>
          <w:rFonts w:ascii="Cambria" w:hAnsi="Cambria"/>
        </w:rPr>
        <w:t xml:space="preserve"> ali jih kako drugače krši;</w:t>
      </w:r>
    </w:p>
    <w:p w:rsidR="002D0793" w:rsidRDefault="005E1EDE" w:rsidP="00DA2E77">
      <w:pPr>
        <w:numPr>
          <w:ilvl w:val="0"/>
          <w:numId w:val="8"/>
        </w:numPr>
        <w:spacing w:line="276" w:lineRule="auto"/>
        <w:ind w:left="284" w:hanging="284"/>
        <w:jc w:val="both"/>
        <w:rPr>
          <w:rFonts w:ascii="Cambria" w:hAnsi="Cambria"/>
        </w:rPr>
      </w:pPr>
      <w:r w:rsidRPr="008361C4">
        <w:rPr>
          <w:rFonts w:ascii="Cambria" w:hAnsi="Cambria"/>
        </w:rPr>
        <w:t>prekine z deli brez pisnega soglasja naročnika;</w:t>
      </w:r>
    </w:p>
    <w:p w:rsidR="002D0793" w:rsidRPr="002D0793" w:rsidRDefault="002D0793" w:rsidP="00DA2E77">
      <w:pPr>
        <w:numPr>
          <w:ilvl w:val="0"/>
          <w:numId w:val="8"/>
        </w:numPr>
        <w:spacing w:line="276" w:lineRule="auto"/>
        <w:ind w:left="284" w:hanging="284"/>
        <w:jc w:val="both"/>
        <w:rPr>
          <w:rFonts w:ascii="Cambria" w:hAnsi="Cambria"/>
        </w:rPr>
      </w:pPr>
      <w:r>
        <w:rPr>
          <w:rFonts w:ascii="Cambria" w:hAnsi="Cambria"/>
        </w:rPr>
        <w:t>č</w:t>
      </w:r>
      <w:r w:rsidRPr="002D0793">
        <w:rPr>
          <w:rFonts w:ascii="Cambria" w:hAnsi="Cambria"/>
        </w:rPr>
        <w:t>e izvajalec v navedenem roku brez utemeljenega razloga pisno ne potrdi sprejema naročila</w:t>
      </w:r>
      <w:r>
        <w:rPr>
          <w:rFonts w:ascii="Cambria" w:hAnsi="Cambria"/>
        </w:rPr>
        <w:t>;</w:t>
      </w:r>
    </w:p>
    <w:p w:rsidR="005E1EDE" w:rsidRPr="008361C4" w:rsidRDefault="005E1EDE" w:rsidP="00DA2E77">
      <w:pPr>
        <w:numPr>
          <w:ilvl w:val="0"/>
          <w:numId w:val="8"/>
        </w:numPr>
        <w:spacing w:line="276" w:lineRule="auto"/>
        <w:ind w:left="284" w:hanging="284"/>
        <w:jc w:val="both"/>
        <w:rPr>
          <w:rFonts w:ascii="Cambria" w:hAnsi="Cambria"/>
        </w:rPr>
      </w:pPr>
      <w:r w:rsidRPr="008361C4">
        <w:rPr>
          <w:rFonts w:ascii="Cambria" w:hAnsi="Cambria"/>
        </w:rPr>
        <w:t>pride do unovčitev finančnega zavarovanja za dobro izvedbo pogodbenih obveznosti;</w:t>
      </w:r>
    </w:p>
    <w:p w:rsidR="005E1EDE" w:rsidRPr="008361C4" w:rsidRDefault="005E1EDE" w:rsidP="00DA2E77">
      <w:pPr>
        <w:numPr>
          <w:ilvl w:val="0"/>
          <w:numId w:val="8"/>
        </w:numPr>
        <w:spacing w:line="276" w:lineRule="auto"/>
        <w:ind w:left="284" w:hanging="284"/>
        <w:jc w:val="both"/>
        <w:rPr>
          <w:rFonts w:ascii="Cambria" w:hAnsi="Cambria"/>
        </w:rPr>
      </w:pPr>
      <w:r w:rsidRPr="008361C4">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rsidR="005E1EDE" w:rsidRPr="008361C4" w:rsidRDefault="005E1EDE" w:rsidP="005E1EDE">
      <w:pPr>
        <w:spacing w:line="276" w:lineRule="auto"/>
        <w:jc w:val="both"/>
        <w:rPr>
          <w:rFonts w:ascii="Cambria" w:hAnsi="Cambria"/>
        </w:rPr>
      </w:pPr>
    </w:p>
    <w:p w:rsidR="005E1EDE" w:rsidRPr="008361C4" w:rsidRDefault="005E1EDE" w:rsidP="005E1EDE">
      <w:pPr>
        <w:spacing w:line="276" w:lineRule="auto"/>
        <w:jc w:val="both"/>
        <w:rPr>
          <w:rFonts w:ascii="Cambria" w:hAnsi="Cambria" w:cs="Arial"/>
          <w:szCs w:val="24"/>
        </w:rPr>
      </w:pPr>
      <w:r w:rsidRPr="008361C4">
        <w:rPr>
          <w:rFonts w:ascii="Cambria" w:hAnsi="Cambria"/>
        </w:rPr>
        <w:t xml:space="preserve">Zgoraj naštete ukrepe lahko naročnik uveljavlja po opominu, po katerem izvajalec ne odpravi kršitve oziroma je kršitev kljub opominu ponovno zagrešil. Opomin mora biti izvajalcu poslan pisno, po telefaksu ali na elektronski način. </w:t>
      </w:r>
    </w:p>
    <w:p w:rsidR="005E1EDE" w:rsidRPr="008361C4" w:rsidRDefault="005E1EDE" w:rsidP="005E1EDE">
      <w:pPr>
        <w:spacing w:line="276" w:lineRule="auto"/>
        <w:jc w:val="both"/>
        <w:rPr>
          <w:rFonts w:ascii="Cambria" w:hAnsi="Cambria" w:cs="Arial"/>
          <w:szCs w:val="24"/>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PROTIKORUPCIJSKA IN SOCIALNA KLAVZULA</w:t>
      </w:r>
    </w:p>
    <w:p w:rsidR="005E1EDE" w:rsidRPr="008361C4" w:rsidRDefault="005E1EDE" w:rsidP="005E1EDE">
      <w:pPr>
        <w:spacing w:line="276" w:lineRule="auto"/>
        <w:rPr>
          <w:rFonts w:ascii="Cambria" w:hAnsi="Cambria" w:cs="Arial"/>
          <w:b/>
          <w:szCs w:val="24"/>
        </w:rPr>
      </w:pPr>
    </w:p>
    <w:p w:rsidR="005E1EDE" w:rsidRPr="008361C4" w:rsidRDefault="005E1EDE" w:rsidP="00DA2E77">
      <w:pPr>
        <w:numPr>
          <w:ilvl w:val="0"/>
          <w:numId w:val="7"/>
        </w:numPr>
        <w:spacing w:line="276" w:lineRule="auto"/>
        <w:ind w:left="426" w:hanging="426"/>
        <w:jc w:val="center"/>
        <w:rPr>
          <w:rFonts w:ascii="Cambria" w:hAnsi="Cambria" w:cs="Arial"/>
          <w:szCs w:val="24"/>
        </w:rPr>
      </w:pPr>
      <w:r w:rsidRPr="008361C4">
        <w:rPr>
          <w:rFonts w:ascii="Cambria" w:hAnsi="Cambria" w:cs="Arial"/>
          <w:szCs w:val="24"/>
        </w:rPr>
        <w:t>člen</w:t>
      </w:r>
    </w:p>
    <w:p w:rsidR="005E1EDE" w:rsidRPr="008361C4" w:rsidRDefault="002D0793" w:rsidP="005E1EDE">
      <w:pPr>
        <w:spacing w:line="276" w:lineRule="auto"/>
        <w:jc w:val="both"/>
        <w:rPr>
          <w:rFonts w:ascii="Cambria" w:hAnsi="Cambria"/>
        </w:rPr>
      </w:pPr>
      <w:r>
        <w:rPr>
          <w:rFonts w:ascii="Cambria" w:hAnsi="Cambria"/>
        </w:rPr>
        <w:t>Okvirni sporazum</w:t>
      </w:r>
      <w:r w:rsidR="005E1EDE" w:rsidRPr="008361C4">
        <w:rPr>
          <w:rFonts w:ascii="Cambria" w:hAnsi="Cambria"/>
        </w:rPr>
        <w:t xml:space="preserve"> je nič</w:t>
      </w:r>
      <w:r>
        <w:rPr>
          <w:rFonts w:ascii="Cambria" w:hAnsi="Cambria"/>
        </w:rPr>
        <w:t>e</w:t>
      </w:r>
      <w:r w:rsidR="005E1EDE" w:rsidRPr="008361C4">
        <w:rPr>
          <w:rFonts w:ascii="Cambria" w:hAnsi="Cambria"/>
        </w:rPr>
        <w:t>n, če kdorkoli v imenu ali na račun druge pogodbene stranke, predstavniku ali posredniku organa ali organizacije iz javnega sektorja obljubi, ponudi ali da kakršnokoli nedovoljeno korist za:</w:t>
      </w:r>
    </w:p>
    <w:p w:rsidR="005E1EDE" w:rsidRPr="008361C4" w:rsidRDefault="005E1EDE" w:rsidP="00DA2E77">
      <w:pPr>
        <w:numPr>
          <w:ilvl w:val="3"/>
          <w:numId w:val="9"/>
        </w:numPr>
        <w:spacing w:line="276" w:lineRule="auto"/>
        <w:ind w:left="284" w:hanging="284"/>
        <w:jc w:val="both"/>
        <w:rPr>
          <w:rFonts w:ascii="Cambria" w:hAnsi="Cambria"/>
        </w:rPr>
      </w:pPr>
      <w:r w:rsidRPr="008361C4">
        <w:rPr>
          <w:rFonts w:ascii="Cambria" w:hAnsi="Cambria"/>
        </w:rPr>
        <w:lastRenderedPageBreak/>
        <w:t>pridobitev posla ali</w:t>
      </w:r>
    </w:p>
    <w:p w:rsidR="005E1EDE" w:rsidRPr="008361C4" w:rsidRDefault="005E1EDE" w:rsidP="00DA2E77">
      <w:pPr>
        <w:numPr>
          <w:ilvl w:val="3"/>
          <w:numId w:val="9"/>
        </w:numPr>
        <w:spacing w:line="276" w:lineRule="auto"/>
        <w:ind w:left="284" w:hanging="284"/>
        <w:jc w:val="both"/>
        <w:rPr>
          <w:rFonts w:ascii="Cambria" w:hAnsi="Cambria"/>
        </w:rPr>
      </w:pPr>
      <w:r w:rsidRPr="008361C4">
        <w:rPr>
          <w:rFonts w:ascii="Cambria" w:hAnsi="Cambria"/>
        </w:rPr>
        <w:t>za sklenitev posla pod ugodnejšimi pogoji ali</w:t>
      </w:r>
    </w:p>
    <w:p w:rsidR="005E1EDE" w:rsidRPr="008361C4" w:rsidRDefault="005E1EDE" w:rsidP="00DA2E77">
      <w:pPr>
        <w:numPr>
          <w:ilvl w:val="3"/>
          <w:numId w:val="9"/>
        </w:numPr>
        <w:spacing w:line="276" w:lineRule="auto"/>
        <w:ind w:left="284" w:hanging="284"/>
        <w:jc w:val="both"/>
        <w:rPr>
          <w:rFonts w:ascii="Cambria" w:hAnsi="Cambria"/>
        </w:rPr>
      </w:pPr>
      <w:r w:rsidRPr="008361C4">
        <w:rPr>
          <w:rFonts w:ascii="Cambria" w:hAnsi="Cambria"/>
        </w:rPr>
        <w:t>za opustitev dolžnega nadzora nad izvajanjem pogodbenih obveznosti ali</w:t>
      </w:r>
    </w:p>
    <w:p w:rsidR="005E1EDE" w:rsidRPr="008361C4" w:rsidRDefault="005E1EDE" w:rsidP="00DA2E77">
      <w:pPr>
        <w:numPr>
          <w:ilvl w:val="3"/>
          <w:numId w:val="9"/>
        </w:numPr>
        <w:spacing w:line="276" w:lineRule="auto"/>
        <w:ind w:left="284" w:hanging="284"/>
        <w:jc w:val="both"/>
        <w:rPr>
          <w:rFonts w:ascii="Cambria" w:hAnsi="Cambria"/>
        </w:rPr>
      </w:pPr>
      <w:r w:rsidRPr="008361C4">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E1EDE" w:rsidRPr="008361C4" w:rsidRDefault="005E1EDE" w:rsidP="005E1EDE">
      <w:pPr>
        <w:spacing w:line="276" w:lineRule="auto"/>
        <w:jc w:val="both"/>
        <w:rPr>
          <w:rFonts w:ascii="Cambria" w:hAnsi="Cambria"/>
        </w:rPr>
      </w:pPr>
    </w:p>
    <w:p w:rsidR="005E1EDE" w:rsidRPr="008361C4" w:rsidRDefault="00F87F31" w:rsidP="005E1EDE">
      <w:pPr>
        <w:spacing w:line="276" w:lineRule="auto"/>
        <w:jc w:val="both"/>
        <w:rPr>
          <w:rFonts w:ascii="Cambria" w:hAnsi="Cambria"/>
        </w:rPr>
      </w:pPr>
      <w:r>
        <w:rPr>
          <w:rFonts w:ascii="Cambria" w:hAnsi="Cambria"/>
        </w:rPr>
        <w:t>Okvirni sporazum</w:t>
      </w:r>
      <w:r w:rsidR="005E1EDE" w:rsidRPr="008361C4">
        <w:rPr>
          <w:rFonts w:ascii="Cambria" w:hAnsi="Cambria"/>
        </w:rPr>
        <w:t xml:space="preserve"> preneha veljati, če je naročnik seznanjen, da je pristojni državni organ ali sodišče s pravnomočno odločitvijo ugotovilo kršitev delovne, okoljske ali socialne zakonodaje s strani izvajalca ali njegovega podizvajalca.</w:t>
      </w:r>
    </w:p>
    <w:p w:rsidR="005E1EDE" w:rsidRPr="008361C4" w:rsidRDefault="005E1EDE" w:rsidP="005E1EDE">
      <w:pPr>
        <w:spacing w:line="276" w:lineRule="auto"/>
        <w:jc w:val="both"/>
        <w:rPr>
          <w:rFonts w:ascii="Cambria" w:hAnsi="Cambria"/>
        </w:rPr>
      </w:pPr>
    </w:p>
    <w:p w:rsidR="005E1EDE" w:rsidRPr="008361C4" w:rsidRDefault="005E1EDE" w:rsidP="005E1EDE">
      <w:pPr>
        <w:spacing w:line="276" w:lineRule="auto"/>
        <w:jc w:val="center"/>
        <w:rPr>
          <w:rFonts w:ascii="Cambria" w:hAnsi="Cambria" w:cs="Arial"/>
          <w:b/>
          <w:szCs w:val="24"/>
        </w:rPr>
      </w:pPr>
      <w:r w:rsidRPr="008361C4">
        <w:rPr>
          <w:rFonts w:ascii="Cambria" w:hAnsi="Cambria" w:cs="Arial"/>
          <w:b/>
          <w:szCs w:val="24"/>
        </w:rPr>
        <w:t>KONČNE DOLOČBE</w:t>
      </w:r>
    </w:p>
    <w:p w:rsidR="005E1EDE" w:rsidRPr="008361C4" w:rsidRDefault="005E1EDE" w:rsidP="005E1EDE">
      <w:pPr>
        <w:spacing w:line="276" w:lineRule="auto"/>
        <w:jc w:val="both"/>
        <w:rPr>
          <w:rFonts w:ascii="Cambria" w:hAnsi="Cambria"/>
        </w:rPr>
      </w:pPr>
    </w:p>
    <w:p w:rsidR="005E1EDE" w:rsidRPr="008361C4" w:rsidRDefault="005E1EDE" w:rsidP="00DA2E77">
      <w:pPr>
        <w:numPr>
          <w:ilvl w:val="0"/>
          <w:numId w:val="7"/>
        </w:numPr>
        <w:spacing w:line="276" w:lineRule="auto"/>
        <w:ind w:left="426" w:hanging="426"/>
        <w:jc w:val="center"/>
        <w:rPr>
          <w:rFonts w:ascii="Cambria" w:hAnsi="Cambria"/>
        </w:rPr>
      </w:pPr>
      <w:r w:rsidRPr="008361C4">
        <w:rPr>
          <w:rFonts w:ascii="Cambria" w:hAnsi="Cambria"/>
        </w:rPr>
        <w:t>člen</w:t>
      </w:r>
    </w:p>
    <w:p w:rsidR="005E1EDE" w:rsidRPr="008361C4" w:rsidRDefault="005E1EDE" w:rsidP="005E1EDE">
      <w:pPr>
        <w:spacing w:line="276" w:lineRule="auto"/>
        <w:jc w:val="both"/>
        <w:rPr>
          <w:rFonts w:ascii="Cambria" w:hAnsi="Cambria"/>
        </w:rPr>
      </w:pPr>
      <w:r w:rsidRPr="008361C4">
        <w:rPr>
          <w:rFonts w:ascii="Cambria" w:hAnsi="Cambria"/>
        </w:rPr>
        <w:t>Pogodbeni stranki se dogovorita, da bosta poskušali vse spore iz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rsidR="005E1EDE" w:rsidRPr="008361C4" w:rsidRDefault="005E1EDE" w:rsidP="005E1EDE">
      <w:pPr>
        <w:spacing w:line="276" w:lineRule="auto"/>
        <w:jc w:val="both"/>
        <w:rPr>
          <w:rFonts w:ascii="Cambria" w:hAnsi="Cambria"/>
        </w:rPr>
      </w:pPr>
    </w:p>
    <w:p w:rsidR="005E1EDE" w:rsidRPr="008361C4" w:rsidRDefault="005E1EDE" w:rsidP="00DA2E77">
      <w:pPr>
        <w:numPr>
          <w:ilvl w:val="0"/>
          <w:numId w:val="7"/>
        </w:numPr>
        <w:spacing w:line="276" w:lineRule="auto"/>
        <w:ind w:left="426" w:hanging="426"/>
        <w:jc w:val="center"/>
        <w:rPr>
          <w:rFonts w:ascii="Cambria" w:hAnsi="Cambria"/>
        </w:rPr>
      </w:pPr>
      <w:r w:rsidRPr="008361C4">
        <w:rPr>
          <w:rFonts w:ascii="Cambria" w:hAnsi="Cambria"/>
        </w:rPr>
        <w:t>člen</w:t>
      </w:r>
    </w:p>
    <w:p w:rsidR="005E1EDE" w:rsidRPr="008361C4" w:rsidRDefault="005E1EDE" w:rsidP="005E1EDE">
      <w:pPr>
        <w:spacing w:line="276" w:lineRule="auto"/>
        <w:jc w:val="both"/>
        <w:rPr>
          <w:rFonts w:ascii="Cambria" w:hAnsi="Cambria"/>
        </w:rPr>
      </w:pPr>
    </w:p>
    <w:p w:rsidR="005E1EDE" w:rsidRPr="008361C4" w:rsidRDefault="00F87F31" w:rsidP="005E1EDE">
      <w:pPr>
        <w:spacing w:line="276" w:lineRule="auto"/>
        <w:jc w:val="both"/>
        <w:rPr>
          <w:rFonts w:ascii="Cambria" w:hAnsi="Cambria"/>
        </w:rPr>
      </w:pPr>
      <w:r>
        <w:rPr>
          <w:rFonts w:ascii="Cambria" w:hAnsi="Cambria"/>
        </w:rPr>
        <w:t xml:space="preserve">Okvirni </w:t>
      </w:r>
      <w:r w:rsidR="005E1EDE" w:rsidRPr="008361C4">
        <w:rPr>
          <w:rFonts w:ascii="Cambria" w:hAnsi="Cambria"/>
        </w:rPr>
        <w:t>je sestavljena v štirih (4) enakih izvodih, od katerih vsaka pogodbena stranka prejme po dva (2) izvoda in začne veljati z dnem podpisa obeh pogodbenih strank in ko izvajalec izroči naročniku finančno zavarovanje za dobro izvedbo pogodbenih obveznosti.</w:t>
      </w:r>
    </w:p>
    <w:p w:rsidR="005E1EDE" w:rsidRPr="008361C4" w:rsidRDefault="005E1EDE" w:rsidP="005E1EDE">
      <w:pPr>
        <w:spacing w:line="276" w:lineRule="auto"/>
        <w:jc w:val="both"/>
        <w:rPr>
          <w:rFonts w:ascii="Cambria" w:hAnsi="Cambria" w:cs="Arial"/>
        </w:rPr>
      </w:pPr>
    </w:p>
    <w:p w:rsidR="005E1EDE" w:rsidRPr="008361C4" w:rsidRDefault="005E1EDE" w:rsidP="005E1EDE">
      <w:pPr>
        <w:spacing w:line="276" w:lineRule="auto"/>
        <w:jc w:val="both"/>
        <w:rPr>
          <w:rFonts w:ascii="Cambria" w:hAnsi="Cambria" w:cs="Arial"/>
        </w:rPr>
      </w:pPr>
    </w:p>
    <w:p w:rsidR="005E1EDE" w:rsidRPr="008361C4" w:rsidRDefault="005E1EDE" w:rsidP="005E1EDE">
      <w:pPr>
        <w:rPr>
          <w:rFonts w:ascii="Cambria" w:hAnsi="Cambria" w:cs="Arial"/>
        </w:rPr>
      </w:pPr>
      <w:r w:rsidRPr="008361C4">
        <w:rPr>
          <w:rFonts w:ascii="Cambria" w:hAnsi="Cambria" w:cs="Arial"/>
        </w:rPr>
        <w:t xml:space="preserve">Kraj in datum: </w:t>
      </w:r>
      <w:r w:rsidRPr="008361C4">
        <w:rPr>
          <w:rFonts w:ascii="Cambria" w:hAnsi="Cambria"/>
        </w:rPr>
        <w:t>______________________</w:t>
      </w:r>
    </w:p>
    <w:p w:rsidR="005E1EDE" w:rsidRPr="008361C4" w:rsidRDefault="005E1EDE" w:rsidP="005E1EDE">
      <w:pPr>
        <w:spacing w:line="276" w:lineRule="auto"/>
        <w:jc w:val="both"/>
        <w:rPr>
          <w:rFonts w:ascii="Cambria" w:hAnsi="Cambria" w:cs="Arial"/>
        </w:rPr>
      </w:pPr>
    </w:p>
    <w:p w:rsidR="005E1EDE" w:rsidRPr="008361C4" w:rsidRDefault="005E1EDE" w:rsidP="005E1EDE">
      <w:pPr>
        <w:spacing w:line="276" w:lineRule="auto"/>
        <w:jc w:val="both"/>
        <w:rPr>
          <w:rFonts w:ascii="Cambria" w:hAnsi="Cambria"/>
        </w:rPr>
      </w:pPr>
      <w:r w:rsidRPr="008361C4">
        <w:rPr>
          <w:rFonts w:ascii="Cambria" w:hAnsi="Cambria"/>
        </w:rPr>
        <w:t>Naročnik:</w:t>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t>Izvajalec:</w:t>
      </w:r>
    </w:p>
    <w:p w:rsidR="005E1EDE" w:rsidRPr="008361C4" w:rsidRDefault="005E1EDE" w:rsidP="005E1EDE">
      <w:pPr>
        <w:spacing w:line="276" w:lineRule="auto"/>
        <w:jc w:val="both"/>
        <w:rPr>
          <w:rFonts w:ascii="Cambria" w:hAnsi="Cambria"/>
        </w:rPr>
      </w:pPr>
    </w:p>
    <w:p w:rsidR="005E1EDE" w:rsidRPr="008361C4" w:rsidRDefault="005E1EDE" w:rsidP="005E1EDE">
      <w:pPr>
        <w:spacing w:line="276" w:lineRule="auto"/>
        <w:jc w:val="both"/>
        <w:rPr>
          <w:rFonts w:ascii="Cambria" w:hAnsi="Cambria"/>
        </w:rPr>
      </w:pPr>
      <w:r w:rsidRPr="008361C4">
        <w:rPr>
          <w:rFonts w:ascii="Cambria" w:hAnsi="Cambria"/>
        </w:rPr>
        <w:t>______________________</w:t>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t>______________________</w:t>
      </w:r>
    </w:p>
    <w:p w:rsidR="005E1EDE" w:rsidRPr="008361C4" w:rsidRDefault="005E1EDE" w:rsidP="005E1EDE">
      <w:pPr>
        <w:spacing w:line="276" w:lineRule="auto"/>
        <w:jc w:val="both"/>
        <w:rPr>
          <w:rFonts w:ascii="Cambria" w:hAnsi="Cambria"/>
        </w:rPr>
      </w:pPr>
    </w:p>
    <w:p w:rsidR="00F87F31" w:rsidRDefault="00F87F31" w:rsidP="005E1EDE">
      <w:pPr>
        <w:spacing w:line="276" w:lineRule="auto"/>
        <w:jc w:val="both"/>
        <w:rPr>
          <w:rFonts w:ascii="Cambria" w:hAnsi="Cambria"/>
        </w:rPr>
      </w:pPr>
    </w:p>
    <w:p w:rsidR="005E1EDE" w:rsidRPr="008361C4" w:rsidRDefault="005E1EDE" w:rsidP="005E1EDE">
      <w:pPr>
        <w:spacing w:line="276" w:lineRule="auto"/>
        <w:jc w:val="both"/>
        <w:rPr>
          <w:rFonts w:ascii="Cambria" w:hAnsi="Cambria"/>
          <w:b/>
        </w:rPr>
      </w:pPr>
      <w:r w:rsidRPr="008361C4">
        <w:rPr>
          <w:rFonts w:ascii="Cambria" w:hAnsi="Cambria"/>
          <w:b/>
        </w:rPr>
        <w:t>Priloge:</w:t>
      </w:r>
    </w:p>
    <w:p w:rsidR="005E1EDE" w:rsidRPr="008361C4" w:rsidRDefault="005E1EDE" w:rsidP="00DA2E77">
      <w:pPr>
        <w:pStyle w:val="ListParagraph"/>
        <w:numPr>
          <w:ilvl w:val="0"/>
          <w:numId w:val="12"/>
        </w:numPr>
        <w:spacing w:line="276" w:lineRule="auto"/>
        <w:jc w:val="both"/>
        <w:rPr>
          <w:rFonts w:ascii="Cambria" w:hAnsi="Cambria"/>
        </w:rPr>
      </w:pPr>
      <w:r w:rsidRPr="008361C4">
        <w:rPr>
          <w:rFonts w:ascii="Cambria" w:hAnsi="Cambria"/>
        </w:rPr>
        <w:t>Dokumentacija v zvezi z izvedbo javnega naročila</w:t>
      </w:r>
    </w:p>
    <w:p w:rsidR="005E1EDE" w:rsidRPr="008361C4" w:rsidRDefault="005E1EDE" w:rsidP="00DA2E77">
      <w:pPr>
        <w:pStyle w:val="ListParagraph"/>
        <w:numPr>
          <w:ilvl w:val="0"/>
          <w:numId w:val="12"/>
        </w:numPr>
        <w:spacing w:line="276" w:lineRule="auto"/>
        <w:jc w:val="both"/>
        <w:rPr>
          <w:rFonts w:ascii="Cambria" w:hAnsi="Cambria"/>
        </w:rPr>
      </w:pPr>
      <w:r w:rsidRPr="008361C4">
        <w:rPr>
          <w:rFonts w:ascii="Cambria" w:hAnsi="Cambria"/>
        </w:rPr>
        <w:t>Ponudbena dokumentacija izbranega ponudnika</w:t>
      </w:r>
    </w:p>
    <w:p w:rsidR="005E1EDE" w:rsidRPr="008361C4" w:rsidRDefault="005E1EDE" w:rsidP="00DA2E77">
      <w:pPr>
        <w:pStyle w:val="ListParagraph"/>
        <w:numPr>
          <w:ilvl w:val="0"/>
          <w:numId w:val="12"/>
        </w:numPr>
        <w:spacing w:line="276" w:lineRule="auto"/>
        <w:jc w:val="both"/>
        <w:rPr>
          <w:rFonts w:ascii="Cambria" w:hAnsi="Cambria"/>
        </w:rPr>
      </w:pPr>
      <w:r w:rsidRPr="008361C4">
        <w:rPr>
          <w:rFonts w:ascii="Cambria" w:hAnsi="Cambria" w:cs="Lucida Grande"/>
          <w:color w:val="000000"/>
        </w:rPr>
        <w:t xml:space="preserve">Kopija </w:t>
      </w:r>
      <w:r w:rsidRPr="008361C4">
        <w:rPr>
          <w:rFonts w:ascii="Cambria" w:hAnsi="Cambria" w:cs="Arial"/>
          <w:szCs w:val="24"/>
        </w:rPr>
        <w:t>zavarovalne police za zavarovanje odgovornosti</w:t>
      </w:r>
    </w:p>
    <w:p w:rsidR="005E1EDE" w:rsidRPr="008361C4" w:rsidRDefault="005E1EDE" w:rsidP="00DA2E77">
      <w:pPr>
        <w:pStyle w:val="ListParagraph"/>
        <w:numPr>
          <w:ilvl w:val="0"/>
          <w:numId w:val="12"/>
        </w:numPr>
        <w:spacing w:line="276" w:lineRule="auto"/>
        <w:jc w:val="both"/>
        <w:rPr>
          <w:rFonts w:ascii="Cambria" w:hAnsi="Cambria"/>
        </w:rPr>
      </w:pPr>
      <w:r w:rsidRPr="008361C4">
        <w:rPr>
          <w:rFonts w:ascii="Cambria" w:hAnsi="Cambria"/>
        </w:rPr>
        <w:t>Finančno zavarovanje za dobro izvedbo pogodbenih obveznosti</w:t>
      </w:r>
    </w:p>
    <w:p w:rsidR="005E1EDE" w:rsidRPr="008361C4" w:rsidRDefault="005E1EDE" w:rsidP="00DA2E77">
      <w:pPr>
        <w:pStyle w:val="ListParagraph"/>
        <w:numPr>
          <w:ilvl w:val="0"/>
          <w:numId w:val="12"/>
        </w:numPr>
        <w:spacing w:line="276" w:lineRule="auto"/>
        <w:jc w:val="both"/>
        <w:rPr>
          <w:rFonts w:ascii="Cambria" w:hAnsi="Cambria"/>
        </w:rPr>
      </w:pPr>
      <w:r w:rsidRPr="008361C4">
        <w:rPr>
          <w:rFonts w:ascii="Cambria" w:hAnsi="Cambria"/>
        </w:rPr>
        <w:t>Lastna izjava izvajalca o</w:t>
      </w:r>
    </w:p>
    <w:p w:rsidR="005E1EDE" w:rsidRPr="008361C4" w:rsidRDefault="005E1EDE" w:rsidP="00DA2E77">
      <w:pPr>
        <w:pStyle w:val="ListParagraph"/>
        <w:numPr>
          <w:ilvl w:val="0"/>
          <w:numId w:val="12"/>
        </w:numPr>
        <w:spacing w:line="276" w:lineRule="auto"/>
        <w:ind w:left="1134" w:hanging="425"/>
        <w:jc w:val="both"/>
        <w:rPr>
          <w:rFonts w:ascii="Cambria" w:hAnsi="Cambria"/>
        </w:rPr>
      </w:pPr>
      <w:r w:rsidRPr="008361C4">
        <w:rPr>
          <w:rFonts w:ascii="Cambria" w:hAnsi="Cambria"/>
        </w:rPr>
        <w:t>njegovih ustanoviteljih, družbenikih, vključno s tihimi družbeniki, delničarjih, komanditistih ali drugih lastnikih in podatkih o lastniških deležih navedenih oseb;</w:t>
      </w:r>
    </w:p>
    <w:p w:rsidR="005E1EDE" w:rsidRPr="008361C4" w:rsidRDefault="005E1EDE" w:rsidP="00DA2E77">
      <w:pPr>
        <w:pStyle w:val="ListParagraph"/>
        <w:numPr>
          <w:ilvl w:val="0"/>
          <w:numId w:val="12"/>
        </w:numPr>
        <w:spacing w:line="276" w:lineRule="auto"/>
        <w:ind w:left="1134" w:hanging="425"/>
        <w:jc w:val="both"/>
        <w:rPr>
          <w:rFonts w:ascii="Cambria" w:hAnsi="Cambria"/>
        </w:rPr>
      </w:pPr>
      <w:r w:rsidRPr="008361C4">
        <w:rPr>
          <w:rFonts w:ascii="Cambria" w:hAnsi="Cambria"/>
        </w:rPr>
        <w:t>gospodarskih subjektih, za katere se glede na določbe zakona, ki ureja gospodarske družbe, šteje, da so z njim povezane družbe.</w:t>
      </w:r>
    </w:p>
    <w:p w:rsidR="005E1EDE" w:rsidRDefault="005E1EDE" w:rsidP="00670AC5">
      <w:pPr>
        <w:spacing w:line="276" w:lineRule="auto"/>
        <w:outlineLvl w:val="0"/>
        <w:rPr>
          <w:rFonts w:ascii="Cambria" w:hAnsi="Cambria" w:cs="Arial"/>
          <w:b/>
          <w:szCs w:val="24"/>
        </w:rPr>
      </w:pPr>
    </w:p>
    <w:sectPr w:rsidR="005E1EDE" w:rsidSect="00806FCC">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04D6D" w:rsidRDefault="00F04D6D" w:rsidP="008731F6">
      <w:r>
        <w:separator/>
      </w:r>
    </w:p>
  </w:endnote>
  <w:endnote w:type="continuationSeparator" w:id="0">
    <w:p w:rsidR="00F04D6D" w:rsidRDefault="00F04D6D"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panose1 w:val="020B0604020202020204"/>
    <w:charset w:val="EE"/>
    <w:family w:val="roman"/>
    <w:pitch w:val="variable"/>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altName w:val="Times Roman"/>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2FF" w:usb1="4000FCFF" w:usb2="00000009" w:usb3="00000000" w:csb0="0000019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Andale Sans UI">
    <w:panose1 w:val="020B0604020202020204"/>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1EDE" w:rsidRDefault="005E1EDE" w:rsidP="00053F2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5E1EDE" w:rsidRDefault="005E1E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1EDE" w:rsidRDefault="005E1EDE" w:rsidP="00053F24">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sidRPr="008731F6">
      <w:rPr>
        <w:rStyle w:val="PageNumber"/>
        <w:rFonts w:ascii="Cambria" w:hAnsi="Cambria"/>
        <w:noProof/>
        <w:sz w:val="20"/>
        <w:szCs w:val="20"/>
      </w:rPr>
      <w:t>1</w:t>
    </w:r>
    <w:r w:rsidRPr="008731F6">
      <w:rPr>
        <w:rStyle w:val="PageNumber"/>
        <w:rFonts w:ascii="Cambria" w:hAnsi="Cambria"/>
        <w:sz w:val="20"/>
        <w:szCs w:val="20"/>
      </w:rPr>
      <w:fldChar w:fldCharType="end"/>
    </w:r>
  </w:p>
  <w:p w:rsidR="005E1EDE" w:rsidRDefault="005E1E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1EDE" w:rsidRDefault="005E1E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04D6D" w:rsidRDefault="00F04D6D" w:rsidP="008731F6">
      <w:r>
        <w:separator/>
      </w:r>
    </w:p>
  </w:footnote>
  <w:footnote w:type="continuationSeparator" w:id="0">
    <w:p w:rsidR="00F04D6D" w:rsidRDefault="00F04D6D" w:rsidP="0087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1EDE" w:rsidRDefault="005E1E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1EDE" w:rsidRDefault="005E1E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1EDE" w:rsidRDefault="005E1E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hint="default"/>
        <w:lang w:val="en-US" w:eastAsia="en-US"/>
      </w:rPr>
    </w:lvl>
  </w:abstractNum>
  <w:abstractNum w:abstractNumId="4" w15:restartNumberingAfterBreak="0">
    <w:nsid w:val="00000006"/>
    <w:multiLevelType w:val="multilevel"/>
    <w:tmpl w:val="00000006"/>
    <w:name w:val="WW8Num9"/>
    <w:lvl w:ilvl="0">
      <w:start w:val="1"/>
      <w:numFmt w:val="bullet"/>
      <w:lvlText w:val=""/>
      <w:lvlJc w:val="left"/>
      <w:pPr>
        <w:tabs>
          <w:tab w:val="num" w:pos="720"/>
        </w:tabs>
        <w:ind w:left="720" w:hanging="360"/>
      </w:pPr>
      <w:rPr>
        <w:rFonts w:ascii="Symbol" w:hAnsi="Symbol" w:cs="Symbol" w:hint="default"/>
        <w:lang w:val="en-US" w:eastAsia="en-U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10"/>
    <w:lvl w:ilvl="0">
      <w:start w:val="1"/>
      <w:numFmt w:val="bullet"/>
      <w:lvlText w:val=""/>
      <w:lvlJc w:val="left"/>
      <w:pPr>
        <w:tabs>
          <w:tab w:val="num" w:pos="1195"/>
        </w:tabs>
        <w:ind w:left="1195" w:hanging="360"/>
      </w:pPr>
      <w:rPr>
        <w:rFonts w:ascii="Symbol" w:hAnsi="Symbol" w:cs="OpenSymbol"/>
        <w:color w:val="C9211E"/>
        <w:lang w:val="pl-PL"/>
      </w:rPr>
    </w:lvl>
    <w:lvl w:ilvl="1">
      <w:start w:val="1"/>
      <w:numFmt w:val="bullet"/>
      <w:lvlText w:val="◦"/>
      <w:lvlJc w:val="left"/>
      <w:pPr>
        <w:tabs>
          <w:tab w:val="num" w:pos="1555"/>
        </w:tabs>
        <w:ind w:left="1555" w:hanging="360"/>
      </w:pPr>
      <w:rPr>
        <w:rFonts w:ascii="OpenSymbol" w:hAnsi="OpenSymbol" w:cs="OpenSymbol"/>
      </w:rPr>
    </w:lvl>
    <w:lvl w:ilvl="2">
      <w:start w:val="1"/>
      <w:numFmt w:val="bullet"/>
      <w:lvlText w:val="▪"/>
      <w:lvlJc w:val="left"/>
      <w:pPr>
        <w:tabs>
          <w:tab w:val="num" w:pos="1915"/>
        </w:tabs>
        <w:ind w:left="1915" w:hanging="360"/>
      </w:pPr>
      <w:rPr>
        <w:rFonts w:ascii="OpenSymbol" w:hAnsi="OpenSymbol" w:cs="OpenSymbol"/>
      </w:rPr>
    </w:lvl>
    <w:lvl w:ilvl="3">
      <w:start w:val="1"/>
      <w:numFmt w:val="bullet"/>
      <w:lvlText w:val=""/>
      <w:lvlJc w:val="left"/>
      <w:pPr>
        <w:tabs>
          <w:tab w:val="num" w:pos="2275"/>
        </w:tabs>
        <w:ind w:left="2275" w:hanging="360"/>
      </w:pPr>
      <w:rPr>
        <w:rFonts w:ascii="Symbol" w:hAnsi="Symbol" w:cs="OpenSymbol"/>
        <w:color w:val="C9211E"/>
        <w:lang w:val="pl-PL"/>
      </w:rPr>
    </w:lvl>
    <w:lvl w:ilvl="4">
      <w:start w:val="1"/>
      <w:numFmt w:val="bullet"/>
      <w:lvlText w:val="◦"/>
      <w:lvlJc w:val="left"/>
      <w:pPr>
        <w:tabs>
          <w:tab w:val="num" w:pos="2635"/>
        </w:tabs>
        <w:ind w:left="2635" w:hanging="360"/>
      </w:pPr>
      <w:rPr>
        <w:rFonts w:ascii="OpenSymbol" w:hAnsi="OpenSymbol" w:cs="OpenSymbol"/>
      </w:rPr>
    </w:lvl>
    <w:lvl w:ilvl="5">
      <w:start w:val="1"/>
      <w:numFmt w:val="bullet"/>
      <w:lvlText w:val="▪"/>
      <w:lvlJc w:val="left"/>
      <w:pPr>
        <w:tabs>
          <w:tab w:val="num" w:pos="2995"/>
        </w:tabs>
        <w:ind w:left="2995" w:hanging="360"/>
      </w:pPr>
      <w:rPr>
        <w:rFonts w:ascii="OpenSymbol" w:hAnsi="OpenSymbol" w:cs="OpenSymbol"/>
      </w:rPr>
    </w:lvl>
    <w:lvl w:ilvl="6">
      <w:start w:val="1"/>
      <w:numFmt w:val="bullet"/>
      <w:lvlText w:val=""/>
      <w:lvlJc w:val="left"/>
      <w:pPr>
        <w:tabs>
          <w:tab w:val="num" w:pos="3355"/>
        </w:tabs>
        <w:ind w:left="3355" w:hanging="360"/>
      </w:pPr>
      <w:rPr>
        <w:rFonts w:ascii="Symbol" w:hAnsi="Symbol" w:cs="OpenSymbol"/>
        <w:color w:val="C9211E"/>
        <w:lang w:val="pl-PL"/>
      </w:rPr>
    </w:lvl>
    <w:lvl w:ilvl="7">
      <w:start w:val="1"/>
      <w:numFmt w:val="bullet"/>
      <w:lvlText w:val="◦"/>
      <w:lvlJc w:val="left"/>
      <w:pPr>
        <w:tabs>
          <w:tab w:val="num" w:pos="3715"/>
        </w:tabs>
        <w:ind w:left="3715" w:hanging="360"/>
      </w:pPr>
      <w:rPr>
        <w:rFonts w:ascii="OpenSymbol" w:hAnsi="OpenSymbol" w:cs="OpenSymbol"/>
      </w:rPr>
    </w:lvl>
    <w:lvl w:ilvl="8">
      <w:start w:val="1"/>
      <w:numFmt w:val="bullet"/>
      <w:lvlText w:val="▪"/>
      <w:lvlJc w:val="left"/>
      <w:pPr>
        <w:tabs>
          <w:tab w:val="num" w:pos="4075"/>
        </w:tabs>
        <w:ind w:left="4075" w:hanging="360"/>
      </w:pPr>
      <w:rPr>
        <w:rFonts w:ascii="OpenSymbol" w:hAnsi="OpenSymbol" w:cs="OpenSymbol"/>
      </w:rPr>
    </w:lvl>
  </w:abstractNum>
  <w:abstractNum w:abstractNumId="6" w15:restartNumberingAfterBreak="0">
    <w:nsid w:val="00000008"/>
    <w:multiLevelType w:val="multilevel"/>
    <w:tmpl w:val="00000008"/>
    <w:name w:val="WW8Num11"/>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9"/>
    <w:multiLevelType w:val="multilevel"/>
    <w:tmpl w:val="00000009"/>
    <w:name w:val="WW8Num12"/>
    <w:lvl w:ilvl="0">
      <w:start w:val="1"/>
      <w:numFmt w:val="decimal"/>
      <w:lvlText w:val="%1."/>
      <w:lvlJc w:val="left"/>
      <w:pPr>
        <w:tabs>
          <w:tab w:val="num" w:pos="360"/>
        </w:tabs>
        <w:ind w:left="360" w:hanging="360"/>
      </w:pPr>
      <w:rPr>
        <w:rFonts w:cs="Arial"/>
        <w:b/>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A"/>
    <w:multiLevelType w:val="multilevel"/>
    <w:tmpl w:val="0000000A"/>
    <w:name w:val="WW8Num13"/>
    <w:lvl w:ilvl="0">
      <w:start w:val="1"/>
      <w:numFmt w:val="lowerLetter"/>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2215804"/>
    <w:multiLevelType w:val="hybridMultilevel"/>
    <w:tmpl w:val="D646E4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6047BC"/>
    <w:multiLevelType w:val="hybridMultilevel"/>
    <w:tmpl w:val="64C66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442F0"/>
    <w:multiLevelType w:val="hybridMultilevel"/>
    <w:tmpl w:val="898064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151A4A50"/>
    <w:multiLevelType w:val="hybridMultilevel"/>
    <w:tmpl w:val="366422D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1DB31731"/>
    <w:multiLevelType w:val="hybridMultilevel"/>
    <w:tmpl w:val="B7EEC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4E73AC"/>
    <w:multiLevelType w:val="hybridMultilevel"/>
    <w:tmpl w:val="D646E4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F61A68"/>
    <w:multiLevelType w:val="hybridMultilevel"/>
    <w:tmpl w:val="D646E4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0C6730"/>
    <w:multiLevelType w:val="hybridMultilevel"/>
    <w:tmpl w:val="DB804AF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21"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80D96"/>
    <w:multiLevelType w:val="hybridMultilevel"/>
    <w:tmpl w:val="AAE6E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B21974"/>
    <w:multiLevelType w:val="hybridMultilevel"/>
    <w:tmpl w:val="D646E4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1F1D70"/>
    <w:multiLevelType w:val="hybridMultilevel"/>
    <w:tmpl w:val="0B6A4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8944FE"/>
    <w:multiLevelType w:val="hybridMultilevel"/>
    <w:tmpl w:val="2758C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8" w15:restartNumberingAfterBreak="0">
    <w:nsid w:val="54AF15F2"/>
    <w:multiLevelType w:val="hybridMultilevel"/>
    <w:tmpl w:val="1EB42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63892"/>
    <w:multiLevelType w:val="hybridMultilevel"/>
    <w:tmpl w:val="DC0AF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E87753"/>
    <w:multiLevelType w:val="hybridMultilevel"/>
    <w:tmpl w:val="EB0A5DF4"/>
    <w:lvl w:ilvl="0" w:tplc="2296493C">
      <w:start w:val="9"/>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pStyle w:val="Heading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117"/>
    <w:multiLevelType w:val="hybridMultilevel"/>
    <w:tmpl w:val="0BD0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B2B02"/>
    <w:multiLevelType w:val="hybridMultilevel"/>
    <w:tmpl w:val="D646E4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A77ADB"/>
    <w:multiLevelType w:val="hybridMultilevel"/>
    <w:tmpl w:val="0EDE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871B5"/>
    <w:multiLevelType w:val="hybridMultilevel"/>
    <w:tmpl w:val="34E80B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33"/>
  </w:num>
  <w:num w:numId="2">
    <w:abstractNumId w:val="11"/>
  </w:num>
  <w:num w:numId="3">
    <w:abstractNumId w:val="41"/>
  </w:num>
  <w:num w:numId="4">
    <w:abstractNumId w:val="36"/>
  </w:num>
  <w:num w:numId="5">
    <w:abstractNumId w:val="32"/>
  </w:num>
  <w:num w:numId="6">
    <w:abstractNumId w:val="13"/>
  </w:num>
  <w:num w:numId="7">
    <w:abstractNumId w:val="40"/>
  </w:num>
  <w:num w:numId="8">
    <w:abstractNumId w:val="21"/>
  </w:num>
  <w:num w:numId="9">
    <w:abstractNumId w:val="10"/>
  </w:num>
  <w:num w:numId="10">
    <w:abstractNumId w:val="37"/>
  </w:num>
  <w:num w:numId="11">
    <w:abstractNumId w:val="17"/>
  </w:num>
  <w:num w:numId="12">
    <w:abstractNumId w:val="29"/>
  </w:num>
  <w:num w:numId="13">
    <w:abstractNumId w:val="26"/>
  </w:num>
  <w:num w:numId="14">
    <w:abstractNumId w:val="27"/>
  </w:num>
  <w:num w:numId="15">
    <w:abstractNumId w:val="38"/>
  </w:num>
  <w:num w:numId="16">
    <w:abstractNumId w:val="31"/>
  </w:num>
  <w:num w:numId="17">
    <w:abstractNumId w:val="39"/>
  </w:num>
  <w:num w:numId="18">
    <w:abstractNumId w:val="22"/>
  </w:num>
  <w:num w:numId="19">
    <w:abstractNumId w:val="14"/>
  </w:num>
  <w:num w:numId="20">
    <w:abstractNumId w:val="28"/>
  </w:num>
  <w:num w:numId="21">
    <w:abstractNumId w:val="30"/>
  </w:num>
  <w:num w:numId="22">
    <w:abstractNumId w:val="15"/>
  </w:num>
  <w:num w:numId="23">
    <w:abstractNumId w:val="20"/>
  </w:num>
  <w:num w:numId="24">
    <w:abstractNumId w:val="9"/>
  </w:num>
  <w:num w:numId="25">
    <w:abstractNumId w:val="19"/>
  </w:num>
  <w:num w:numId="26">
    <w:abstractNumId w:val="12"/>
  </w:num>
  <w:num w:numId="27">
    <w:abstractNumId w:val="35"/>
  </w:num>
  <w:num w:numId="28">
    <w:abstractNumId w:val="25"/>
  </w:num>
  <w:num w:numId="29">
    <w:abstractNumId w:val="18"/>
  </w:num>
  <w:num w:numId="30">
    <w:abstractNumId w:val="24"/>
  </w:num>
  <w:num w:numId="31">
    <w:abstractNumId w:val="16"/>
  </w:num>
  <w:num w:numId="32">
    <w:abstractNumId w:val="23"/>
  </w:num>
  <w:num w:numId="33">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1"/>
    <w:rsid w:val="000311F9"/>
    <w:rsid w:val="00053F24"/>
    <w:rsid w:val="000629D9"/>
    <w:rsid w:val="00063A07"/>
    <w:rsid w:val="00075000"/>
    <w:rsid w:val="000A31AF"/>
    <w:rsid w:val="000C248B"/>
    <w:rsid w:val="000D0BCB"/>
    <w:rsid w:val="000D644A"/>
    <w:rsid w:val="000E70B6"/>
    <w:rsid w:val="000F0A24"/>
    <w:rsid w:val="000F6C0F"/>
    <w:rsid w:val="00162260"/>
    <w:rsid w:val="001634F9"/>
    <w:rsid w:val="00184550"/>
    <w:rsid w:val="00185EBF"/>
    <w:rsid w:val="001926FB"/>
    <w:rsid w:val="001C526D"/>
    <w:rsid w:val="00201DE3"/>
    <w:rsid w:val="002061D2"/>
    <w:rsid w:val="002119BB"/>
    <w:rsid w:val="00241C0E"/>
    <w:rsid w:val="00250322"/>
    <w:rsid w:val="002D0793"/>
    <w:rsid w:val="002E2071"/>
    <w:rsid w:val="00313248"/>
    <w:rsid w:val="00341A3C"/>
    <w:rsid w:val="00355D8A"/>
    <w:rsid w:val="003666EE"/>
    <w:rsid w:val="00367244"/>
    <w:rsid w:val="00380E94"/>
    <w:rsid w:val="003B27B5"/>
    <w:rsid w:val="003E6189"/>
    <w:rsid w:val="003F0C65"/>
    <w:rsid w:val="00422FAE"/>
    <w:rsid w:val="00474424"/>
    <w:rsid w:val="00482898"/>
    <w:rsid w:val="0049158E"/>
    <w:rsid w:val="00493C98"/>
    <w:rsid w:val="004D71BD"/>
    <w:rsid w:val="004F7A34"/>
    <w:rsid w:val="00512645"/>
    <w:rsid w:val="00520661"/>
    <w:rsid w:val="00534F3F"/>
    <w:rsid w:val="005353C8"/>
    <w:rsid w:val="00564A99"/>
    <w:rsid w:val="005830A1"/>
    <w:rsid w:val="005908FA"/>
    <w:rsid w:val="005A4BF8"/>
    <w:rsid w:val="005C43C7"/>
    <w:rsid w:val="005E1EDE"/>
    <w:rsid w:val="005E58D6"/>
    <w:rsid w:val="00602DC8"/>
    <w:rsid w:val="00643343"/>
    <w:rsid w:val="00670AC5"/>
    <w:rsid w:val="00682164"/>
    <w:rsid w:val="006E4A6E"/>
    <w:rsid w:val="006F77FF"/>
    <w:rsid w:val="0071608F"/>
    <w:rsid w:val="00716392"/>
    <w:rsid w:val="007204EE"/>
    <w:rsid w:val="00775B14"/>
    <w:rsid w:val="007B060E"/>
    <w:rsid w:val="007B79F8"/>
    <w:rsid w:val="007C14C7"/>
    <w:rsid w:val="007F2605"/>
    <w:rsid w:val="00806FCC"/>
    <w:rsid w:val="0082490C"/>
    <w:rsid w:val="00855455"/>
    <w:rsid w:val="008731F6"/>
    <w:rsid w:val="00894D99"/>
    <w:rsid w:val="008E7A95"/>
    <w:rsid w:val="008F1C08"/>
    <w:rsid w:val="008F3113"/>
    <w:rsid w:val="009000ED"/>
    <w:rsid w:val="00901ABA"/>
    <w:rsid w:val="00916861"/>
    <w:rsid w:val="00920315"/>
    <w:rsid w:val="0092060B"/>
    <w:rsid w:val="0093732F"/>
    <w:rsid w:val="009462F5"/>
    <w:rsid w:val="00966DC3"/>
    <w:rsid w:val="00971607"/>
    <w:rsid w:val="009F68F7"/>
    <w:rsid w:val="00AA2923"/>
    <w:rsid w:val="00B36F5A"/>
    <w:rsid w:val="00B43A3F"/>
    <w:rsid w:val="00B4519E"/>
    <w:rsid w:val="00BD2F01"/>
    <w:rsid w:val="00C860EF"/>
    <w:rsid w:val="00CA4C1A"/>
    <w:rsid w:val="00CE322D"/>
    <w:rsid w:val="00CF2A58"/>
    <w:rsid w:val="00D37082"/>
    <w:rsid w:val="00D8611B"/>
    <w:rsid w:val="00DA2E77"/>
    <w:rsid w:val="00DB32CE"/>
    <w:rsid w:val="00DB4845"/>
    <w:rsid w:val="00DE205A"/>
    <w:rsid w:val="00DE5335"/>
    <w:rsid w:val="00E21415"/>
    <w:rsid w:val="00E452A5"/>
    <w:rsid w:val="00E557F9"/>
    <w:rsid w:val="00E57988"/>
    <w:rsid w:val="00E8718A"/>
    <w:rsid w:val="00F04D6D"/>
    <w:rsid w:val="00F06D33"/>
    <w:rsid w:val="00F33E22"/>
    <w:rsid w:val="00F45CF4"/>
    <w:rsid w:val="00F70874"/>
    <w:rsid w:val="00F756FA"/>
    <w:rsid w:val="00F7761F"/>
    <w:rsid w:val="00F87F31"/>
    <w:rsid w:val="00F91789"/>
    <w:rsid w:val="00FB3BBD"/>
    <w:rsid w:val="00FC674E"/>
    <w:rsid w:val="00FF67E9"/>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BB7A3"/>
  <w14:defaultImageDpi w14:val="32767"/>
  <w15:chartTrackingRefBased/>
  <w15:docId w15:val="{2D13F329-CDD7-1242-9030-C29A3C192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SI"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E2071"/>
    <w:rPr>
      <w:rFonts w:ascii="Arial" w:eastAsia="Times New Roman" w:hAnsi="Arial"/>
      <w:sz w:val="22"/>
      <w:szCs w:val="22"/>
      <w:lang w:val="sl-SI" w:eastAsia="en-US"/>
    </w:rPr>
  </w:style>
  <w:style w:type="paragraph" w:styleId="Heading1">
    <w:name w:val="heading 1"/>
    <w:basedOn w:val="Normal"/>
    <w:next w:val="Normal"/>
    <w:link w:val="Heading1Char"/>
    <w:qFormat/>
    <w:rsid w:val="002E2071"/>
    <w:pPr>
      <w:keepNext/>
      <w:keepLines/>
      <w:spacing w:before="480"/>
      <w:outlineLvl w:val="0"/>
    </w:pPr>
    <w:rPr>
      <w:rFonts w:ascii="Calibri Light" w:hAnsi="Calibri Light"/>
      <w:b/>
      <w:bCs/>
      <w:color w:val="2D4F8E"/>
      <w:sz w:val="32"/>
      <w:szCs w:val="32"/>
    </w:rPr>
  </w:style>
  <w:style w:type="paragraph" w:styleId="Heading2">
    <w:name w:val="heading 2"/>
    <w:basedOn w:val="Normal"/>
    <w:next w:val="Normal"/>
    <w:link w:val="Heading2Char"/>
    <w:qFormat/>
    <w:rsid w:val="0092060B"/>
    <w:pPr>
      <w:keepNext/>
      <w:numPr>
        <w:ilvl w:val="1"/>
        <w:numId w:val="1"/>
      </w:numPr>
      <w:suppressAutoHyphens/>
      <w:spacing w:before="240" w:after="60"/>
      <w:jc w:val="both"/>
      <w:outlineLvl w:val="1"/>
    </w:pPr>
    <w:rPr>
      <w:rFonts w:cs="Arial"/>
      <w:b/>
      <w:bCs/>
      <w:i/>
      <w:iCs/>
      <w:sz w:val="28"/>
      <w:szCs w:val="28"/>
      <w:lang w:eastAsia="zh-CN"/>
    </w:rPr>
  </w:style>
  <w:style w:type="paragraph" w:styleId="Heading3">
    <w:name w:val="heading 3"/>
    <w:basedOn w:val="Normal"/>
    <w:next w:val="Normal"/>
    <w:link w:val="Heading3Char"/>
    <w:qFormat/>
    <w:rsid w:val="002E2071"/>
    <w:pPr>
      <w:keepNext/>
      <w:spacing w:before="240" w:after="60"/>
      <w:outlineLvl w:val="2"/>
    </w:pPr>
    <w:rPr>
      <w:rFonts w:cs="Arial"/>
      <w:b/>
      <w:bCs/>
      <w:sz w:val="26"/>
      <w:szCs w:val="26"/>
    </w:rPr>
  </w:style>
  <w:style w:type="paragraph" w:styleId="Heading5">
    <w:name w:val="heading 5"/>
    <w:basedOn w:val="Normal"/>
    <w:next w:val="Normal"/>
    <w:link w:val="Heading5Char"/>
    <w:unhideWhenUsed/>
    <w:qFormat/>
    <w:rsid w:val="002E2071"/>
    <w:pPr>
      <w:keepNext/>
      <w:keepLines/>
      <w:spacing w:before="40"/>
      <w:outlineLvl w:val="4"/>
    </w:pPr>
    <w:rPr>
      <w:rFonts w:ascii="Calibri Light" w:hAnsi="Calibri Light"/>
      <w:color w:val="2F5496"/>
    </w:rPr>
  </w:style>
  <w:style w:type="paragraph" w:styleId="Heading6">
    <w:name w:val="heading 6"/>
    <w:basedOn w:val="Normal"/>
    <w:next w:val="Normal"/>
    <w:link w:val="Heading6Char"/>
    <w:qFormat/>
    <w:rsid w:val="002E2071"/>
    <w:pPr>
      <w:spacing w:before="240" w:after="60"/>
      <w:jc w:val="both"/>
      <w:outlineLvl w:val="5"/>
    </w:pPr>
    <w:rPr>
      <w:b/>
      <w:szCs w:val="20"/>
      <w:lang w:eastAsia="sl-SI"/>
    </w:rPr>
  </w:style>
  <w:style w:type="paragraph" w:styleId="Heading7">
    <w:name w:val="heading 7"/>
    <w:basedOn w:val="Normal"/>
    <w:next w:val="Normal"/>
    <w:link w:val="Heading7Char"/>
    <w:qFormat/>
    <w:rsid w:val="002E2071"/>
    <w:pPr>
      <w:spacing w:before="240" w:after="60"/>
      <w:jc w:val="both"/>
      <w:outlineLvl w:val="6"/>
    </w:pPr>
    <w:rPr>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071"/>
    <w:rPr>
      <w:rFonts w:ascii="Calibri Light" w:eastAsia="Times New Roman" w:hAnsi="Calibri Light" w:cs="Times New Roman"/>
      <w:b/>
      <w:bCs/>
      <w:color w:val="2D4F8E"/>
      <w:sz w:val="32"/>
      <w:szCs w:val="32"/>
      <w:lang w:val="sl-SI"/>
    </w:rPr>
  </w:style>
  <w:style w:type="character" w:customStyle="1" w:styleId="Heading3Char">
    <w:name w:val="Heading 3 Char"/>
    <w:link w:val="Heading3"/>
    <w:rsid w:val="002E2071"/>
    <w:rPr>
      <w:rFonts w:ascii="Arial" w:eastAsia="Times New Roman" w:hAnsi="Arial" w:cs="Arial"/>
      <w:b/>
      <w:bCs/>
      <w:sz w:val="26"/>
      <w:szCs w:val="26"/>
      <w:lang w:val="sl-SI"/>
    </w:rPr>
  </w:style>
  <w:style w:type="character" w:customStyle="1" w:styleId="Heading5Char">
    <w:name w:val="Heading 5 Char"/>
    <w:link w:val="Heading5"/>
    <w:uiPriority w:val="9"/>
    <w:semiHidden/>
    <w:rsid w:val="002E2071"/>
    <w:rPr>
      <w:rFonts w:ascii="Calibri Light" w:eastAsia="Times New Roman" w:hAnsi="Calibri Light" w:cs="Times New Roman"/>
      <w:color w:val="2F5496"/>
      <w:sz w:val="22"/>
      <w:szCs w:val="22"/>
      <w:lang w:val="sl-SI"/>
    </w:rPr>
  </w:style>
  <w:style w:type="character" w:customStyle="1" w:styleId="Heading6Char">
    <w:name w:val="Heading 6 Char"/>
    <w:link w:val="Heading6"/>
    <w:rsid w:val="002E2071"/>
    <w:rPr>
      <w:rFonts w:ascii="Arial" w:eastAsia="Times New Roman" w:hAnsi="Arial" w:cs="Times New Roman"/>
      <w:b/>
      <w:sz w:val="22"/>
      <w:szCs w:val="20"/>
      <w:lang w:val="sl-SI" w:eastAsia="sl-SI"/>
    </w:rPr>
  </w:style>
  <w:style w:type="character" w:customStyle="1" w:styleId="Heading7Char">
    <w:name w:val="Heading 7 Char"/>
    <w:link w:val="Heading7"/>
    <w:rsid w:val="002E2071"/>
    <w:rPr>
      <w:rFonts w:ascii="Arial" w:eastAsia="Times New Roman" w:hAnsi="Arial" w:cs="Times New Roman"/>
      <w:szCs w:val="20"/>
      <w:lang w:val="sl-SI" w:eastAsia="sl-SI"/>
    </w:rPr>
  </w:style>
  <w:style w:type="character" w:customStyle="1" w:styleId="Heading9Char">
    <w:name w:val="Heading 9 Char"/>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link w:val="BalloonText"/>
    <w:uiPriority w:val="99"/>
    <w:semiHidden/>
    <w:rsid w:val="002E2071"/>
    <w:rPr>
      <w:rFonts w:ascii="Lucida Grande" w:eastAsia="Times New Roman"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Calibri" w:hAnsi="Calibri"/>
      <w:b/>
      <w:sz w:val="24"/>
      <w:szCs w:val="24"/>
    </w:rPr>
  </w:style>
  <w:style w:type="paragraph" w:styleId="TOC2">
    <w:name w:val="toc 2"/>
    <w:basedOn w:val="Normal"/>
    <w:next w:val="Normal"/>
    <w:autoRedefine/>
    <w:uiPriority w:val="39"/>
    <w:unhideWhenUsed/>
    <w:rsid w:val="002E2071"/>
    <w:pPr>
      <w:ind w:left="220"/>
    </w:pPr>
    <w:rPr>
      <w:rFonts w:ascii="Calibri" w:hAnsi="Calibri"/>
      <w:b/>
    </w:rPr>
  </w:style>
  <w:style w:type="paragraph" w:styleId="TOC3">
    <w:name w:val="toc 3"/>
    <w:basedOn w:val="Normal"/>
    <w:next w:val="Normal"/>
    <w:autoRedefine/>
    <w:uiPriority w:val="39"/>
    <w:unhideWhenUsed/>
    <w:rsid w:val="002E2071"/>
    <w:pPr>
      <w:ind w:left="440"/>
    </w:pPr>
    <w:rPr>
      <w:rFonts w:ascii="Calibri" w:hAnsi="Calibri"/>
    </w:rPr>
  </w:style>
  <w:style w:type="paragraph" w:styleId="TOC4">
    <w:name w:val="toc 4"/>
    <w:basedOn w:val="Normal"/>
    <w:next w:val="Normal"/>
    <w:autoRedefine/>
    <w:uiPriority w:val="39"/>
    <w:unhideWhenUsed/>
    <w:rsid w:val="002E2071"/>
    <w:pPr>
      <w:ind w:left="660"/>
    </w:pPr>
    <w:rPr>
      <w:rFonts w:ascii="Calibri" w:hAnsi="Calibri"/>
      <w:sz w:val="20"/>
      <w:szCs w:val="20"/>
    </w:rPr>
  </w:style>
  <w:style w:type="paragraph" w:styleId="TOC5">
    <w:name w:val="toc 5"/>
    <w:basedOn w:val="Normal"/>
    <w:next w:val="Normal"/>
    <w:autoRedefine/>
    <w:uiPriority w:val="39"/>
    <w:unhideWhenUsed/>
    <w:rsid w:val="002E2071"/>
    <w:pPr>
      <w:ind w:left="880"/>
    </w:pPr>
    <w:rPr>
      <w:rFonts w:ascii="Calibri" w:hAnsi="Calibri"/>
      <w:sz w:val="20"/>
      <w:szCs w:val="20"/>
    </w:rPr>
  </w:style>
  <w:style w:type="paragraph" w:styleId="TOC6">
    <w:name w:val="toc 6"/>
    <w:basedOn w:val="Normal"/>
    <w:next w:val="Normal"/>
    <w:autoRedefine/>
    <w:uiPriority w:val="39"/>
    <w:unhideWhenUsed/>
    <w:rsid w:val="002E2071"/>
    <w:pPr>
      <w:ind w:left="1100"/>
    </w:pPr>
    <w:rPr>
      <w:rFonts w:ascii="Calibri" w:hAnsi="Calibri"/>
      <w:sz w:val="20"/>
      <w:szCs w:val="20"/>
    </w:rPr>
  </w:style>
  <w:style w:type="paragraph" w:styleId="TOC7">
    <w:name w:val="toc 7"/>
    <w:basedOn w:val="Normal"/>
    <w:next w:val="Normal"/>
    <w:autoRedefine/>
    <w:uiPriority w:val="39"/>
    <w:unhideWhenUsed/>
    <w:rsid w:val="002E2071"/>
    <w:pPr>
      <w:ind w:left="1320"/>
    </w:pPr>
    <w:rPr>
      <w:rFonts w:ascii="Calibri" w:hAnsi="Calibri"/>
      <w:sz w:val="20"/>
      <w:szCs w:val="20"/>
    </w:rPr>
  </w:style>
  <w:style w:type="paragraph" w:styleId="TOC8">
    <w:name w:val="toc 8"/>
    <w:basedOn w:val="Normal"/>
    <w:next w:val="Normal"/>
    <w:autoRedefine/>
    <w:uiPriority w:val="39"/>
    <w:unhideWhenUsed/>
    <w:rsid w:val="002E2071"/>
    <w:pPr>
      <w:ind w:left="1540"/>
    </w:pPr>
    <w:rPr>
      <w:rFonts w:ascii="Calibri" w:hAnsi="Calibri"/>
      <w:sz w:val="20"/>
      <w:szCs w:val="20"/>
    </w:rPr>
  </w:style>
  <w:style w:type="paragraph" w:styleId="TOC9">
    <w:name w:val="toc 9"/>
    <w:basedOn w:val="Normal"/>
    <w:next w:val="Normal"/>
    <w:autoRedefine/>
    <w:uiPriority w:val="39"/>
    <w:unhideWhenUsed/>
    <w:rsid w:val="002E2071"/>
    <w:pPr>
      <w:ind w:left="1760"/>
    </w:pPr>
    <w:rPr>
      <w:rFonts w:ascii="Calibri" w:hAnsi="Calibri"/>
      <w:sz w:val="20"/>
      <w:szCs w:val="20"/>
    </w:rPr>
  </w:style>
  <w:style w:type="paragraph" w:customStyle="1" w:styleId="NavadenTimesNewRoman">
    <w:name w:val="Navaden Times New Roman"/>
    <w:basedOn w:val="Normal"/>
    <w:rsid w:val="002E2071"/>
    <w:pPr>
      <w:widowControl w:val="0"/>
    </w:pPr>
    <w:rPr>
      <w:szCs w:val="20"/>
      <w:lang w:eastAsia="sl-SI"/>
    </w:rPr>
  </w:style>
  <w:style w:type="paragraph" w:customStyle="1" w:styleId="uicovLesinemnacestiR326">
    <w:name w:val="ušico v Lesiènem na cesti R 326"/>
    <w:aliases w:val="odsek"/>
    <w:basedOn w:val="Normal"/>
    <w:rsid w:val="002E2071"/>
    <w:pPr>
      <w:spacing w:line="360" w:lineRule="auto"/>
    </w:pPr>
    <w:rPr>
      <w:b/>
      <w:sz w:val="24"/>
      <w:szCs w:val="20"/>
      <w:lang w:val="en-US" w:eastAsia="sl-SI"/>
    </w:rPr>
  </w:style>
  <w:style w:type="paragraph" w:styleId="ListParagraph">
    <w:name w:val="List Paragraph"/>
    <w:basedOn w:val="Normal"/>
    <w:link w:val="ListParagraphChar1"/>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Calibri" w:hAnsi="Calibr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Calibri" w:hAnsi="Calibr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Calibri" w:hAnsi="Calibr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hAnsi="Times New Roman"/>
      <w:b/>
      <w:bCs/>
      <w:sz w:val="28"/>
      <w:szCs w:val="24"/>
      <w:lang w:eastAsia="sl-SI"/>
    </w:rPr>
  </w:style>
  <w:style w:type="character" w:customStyle="1" w:styleId="TitleChar">
    <w:name w:val="Title Char"/>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b/>
      <w:szCs w:val="20"/>
      <w:lang w:val="x-none" w:eastAsia="x-none"/>
    </w:rPr>
  </w:style>
  <w:style w:type="character" w:customStyle="1" w:styleId="BodyText2Char">
    <w:name w:val="Body Text 2 Char"/>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link w:val="Header"/>
    <w:rsid w:val="002E2071"/>
    <w:rPr>
      <w:rFonts w:ascii="Arial" w:eastAsia="Times New Roman" w:hAnsi="Arial"/>
      <w:sz w:val="22"/>
      <w:szCs w:val="22"/>
      <w:lang w:val="sl-SI"/>
    </w:rPr>
  </w:style>
  <w:style w:type="paragraph" w:styleId="Footer">
    <w:name w:val="footer"/>
    <w:aliases w:val="Footer-PR"/>
    <w:basedOn w:val="Normal"/>
    <w:link w:val="FooterChar"/>
    <w:unhideWhenUsed/>
    <w:qFormat/>
    <w:rsid w:val="002E2071"/>
    <w:pPr>
      <w:tabs>
        <w:tab w:val="center" w:pos="4320"/>
        <w:tab w:val="right" w:pos="8640"/>
      </w:tabs>
    </w:pPr>
  </w:style>
  <w:style w:type="character" w:customStyle="1" w:styleId="FooterChar">
    <w:name w:val="Footer Char"/>
    <w:aliases w:val="Footer-PR Char"/>
    <w:link w:val="Footer"/>
    <w:uiPriority w:val="99"/>
    <w:rsid w:val="002E2071"/>
    <w:rPr>
      <w:rFonts w:ascii="Arial" w:eastAsia="Times New Roman"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nhideWhenUsed/>
    <w:rsid w:val="002E2071"/>
    <w:rPr>
      <w:color w:val="0000FF"/>
      <w:u w:val="single"/>
    </w:rPr>
  </w:style>
  <w:style w:type="paragraph" w:styleId="BodyText">
    <w:name w:val="Body Text"/>
    <w:basedOn w:val="Normal"/>
    <w:link w:val="BodyTextChar"/>
    <w:unhideWhenUsed/>
    <w:rsid w:val="002E2071"/>
    <w:pPr>
      <w:spacing w:after="120"/>
    </w:pPr>
  </w:style>
  <w:style w:type="character" w:customStyle="1" w:styleId="BodyTextChar">
    <w:name w:val="Body Text Char"/>
    <w:link w:val="BodyText"/>
    <w:rsid w:val="002E2071"/>
    <w:rPr>
      <w:rFonts w:ascii="Arial" w:eastAsia="Times New Roman" w:hAnsi="Arial"/>
      <w:sz w:val="22"/>
      <w:szCs w:val="22"/>
      <w:lang w:val="sl-SI"/>
    </w:rPr>
  </w:style>
  <w:style w:type="paragraph" w:customStyle="1" w:styleId="ReportBullet">
    <w:name w:val="Report Bullet"/>
    <w:basedOn w:val="NormalIndent"/>
    <w:rsid w:val="002E2071"/>
    <w:pPr>
      <w:numPr>
        <w:numId w:val="3"/>
      </w:numPr>
      <w:tabs>
        <w:tab w:val="clear" w:pos="1260"/>
        <w:tab w:val="left" w:pos="2160"/>
      </w:tabs>
      <w:spacing w:before="120" w:after="40"/>
      <w:ind w:left="0" w:firstLine="0"/>
    </w:pPr>
    <w:rPr>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hAnsi="Tahoma"/>
      <w:sz w:val="20"/>
      <w:szCs w:val="20"/>
      <w:lang w:val="en-US"/>
    </w:rPr>
  </w:style>
  <w:style w:type="paragraph" w:customStyle="1" w:styleId="HTMLpredoblikovano1">
    <w:name w:val="HTML predoblikovano1"/>
    <w:basedOn w:val="Normal"/>
    <w:rsid w:val="002E2071"/>
    <w:pPr>
      <w:jc w:val="both"/>
    </w:pPr>
    <w:rPr>
      <w:rFonts w:ascii="Courier New" w:hAnsi="Courier New"/>
      <w:sz w:val="20"/>
      <w:szCs w:val="20"/>
      <w:lang w:eastAsia="sl-SI"/>
    </w:rPr>
  </w:style>
  <w:style w:type="table" w:styleId="TableGrid">
    <w:name w:val="Table Grid"/>
    <w:basedOn w:val="TableNormal"/>
    <w:rsid w:val="002E2071"/>
    <w:rPr>
      <w:rFonts w:ascii="Arial" w:eastAsia="Times New Roman"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link w:val="ListParagraph"/>
    <w:qFormat/>
    <w:rsid w:val="002E2071"/>
    <w:rPr>
      <w:rFonts w:ascii="Arial" w:eastAsia="Times New Roman"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cs="Arial"/>
      <w:lang w:eastAsia="sl-SI"/>
    </w:rPr>
  </w:style>
  <w:style w:type="character" w:customStyle="1" w:styleId="OdstavekZnak">
    <w:name w:val="Odstavek Znak"/>
    <w:link w:val="Odstavek0"/>
    <w:rsid w:val="002E2071"/>
    <w:rPr>
      <w:rFonts w:ascii="Arial" w:eastAsia="Times New Roman" w:hAnsi="Arial" w:cs="Arial"/>
      <w:sz w:val="22"/>
      <w:szCs w:val="22"/>
      <w:lang w:val="sl-SI" w:eastAsia="sl-SI"/>
    </w:rPr>
  </w:style>
  <w:style w:type="character" w:styleId="CommentReference">
    <w:name w:val="annotation reference"/>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link w:val="CommentText"/>
    <w:uiPriority w:val="99"/>
    <w:semiHidden/>
    <w:rsid w:val="002E2071"/>
    <w:rPr>
      <w:rFonts w:ascii="Arial" w:eastAsia="Times New Roman"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link w:val="CommentSubject"/>
    <w:uiPriority w:val="99"/>
    <w:semiHidden/>
    <w:rsid w:val="002E2071"/>
    <w:rPr>
      <w:rFonts w:ascii="Arial" w:eastAsia="Times New Roman" w:hAnsi="Arial"/>
      <w:b/>
      <w:bCs/>
      <w:sz w:val="20"/>
      <w:szCs w:val="20"/>
      <w:lang w:val="sl-SI"/>
    </w:rPr>
  </w:style>
  <w:style w:type="paragraph" w:styleId="Revision">
    <w:name w:val="Revision"/>
    <w:hidden/>
    <w:uiPriority w:val="99"/>
    <w:semiHidden/>
    <w:rsid w:val="002E2071"/>
    <w:rPr>
      <w:rFonts w:ascii="Arial" w:eastAsia="Times New Roman" w:hAnsi="Arial"/>
      <w:sz w:val="22"/>
      <w:szCs w:val="22"/>
      <w:lang w:val="sl-SI" w:eastAsia="en-US"/>
    </w:rPr>
  </w:style>
  <w:style w:type="character" w:styleId="Strong">
    <w:name w:val="Strong"/>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uiPriority w:val="99"/>
    <w:semiHidden/>
    <w:unhideWhenUsed/>
    <w:rsid w:val="002E2071"/>
    <w:rPr>
      <w:color w:val="954F72"/>
      <w:u w:val="single"/>
    </w:rPr>
  </w:style>
  <w:style w:type="paragraph" w:styleId="FootnoteText">
    <w:name w:val="footnote text"/>
    <w:basedOn w:val="Normal"/>
    <w:link w:val="FootnoteTextChar"/>
    <w:unhideWhenUsed/>
    <w:rsid w:val="002E2071"/>
    <w:rPr>
      <w:sz w:val="24"/>
      <w:szCs w:val="24"/>
    </w:rPr>
  </w:style>
  <w:style w:type="character" w:customStyle="1" w:styleId="FootnoteTextChar">
    <w:name w:val="Footnote Text Char"/>
    <w:link w:val="FootnoteText"/>
    <w:uiPriority w:val="99"/>
    <w:rsid w:val="002E2071"/>
    <w:rPr>
      <w:rFonts w:ascii="Arial" w:eastAsia="Times New Roman" w:hAnsi="Arial"/>
      <w:lang w:val="sl-SI"/>
    </w:rPr>
  </w:style>
  <w:style w:type="character" w:styleId="FootnoteReference">
    <w:name w:val="footnote reference"/>
    <w:unhideWhenUsed/>
    <w:rsid w:val="002E2071"/>
    <w:rPr>
      <w:vertAlign w:val="superscript"/>
    </w:rPr>
  </w:style>
  <w:style w:type="paragraph" w:customStyle="1" w:styleId="Slika">
    <w:name w:val="Slika"/>
    <w:basedOn w:val="Normal"/>
    <w:rsid w:val="00512645"/>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ormal"/>
    <w:rsid w:val="0092060B"/>
    <w:pPr>
      <w:suppressAutoHyphens/>
      <w:spacing w:after="200" w:line="276" w:lineRule="auto"/>
      <w:ind w:left="720"/>
    </w:pPr>
    <w:rPr>
      <w:rFonts w:ascii="Calibri" w:hAnsi="Calibri" w:cs="Calibri"/>
      <w:lang w:eastAsia="zh-CN"/>
    </w:rPr>
  </w:style>
  <w:style w:type="character" w:customStyle="1" w:styleId="Heading2Char">
    <w:name w:val="Heading 2 Char"/>
    <w:link w:val="Heading2"/>
    <w:rsid w:val="0092060B"/>
    <w:rPr>
      <w:rFonts w:ascii="Arial" w:eastAsia="Times New Roman" w:hAnsi="Arial" w:cs="Arial"/>
      <w:b/>
      <w:bCs/>
      <w:i/>
      <w:iCs/>
      <w:sz w:val="28"/>
      <w:szCs w:val="28"/>
      <w:lang w:val="sl-SI" w:eastAsia="zh-CN"/>
    </w:rPr>
  </w:style>
  <w:style w:type="character" w:customStyle="1" w:styleId="WW8Num1z0">
    <w:name w:val="WW8Num1z0"/>
    <w:rsid w:val="0092060B"/>
  </w:style>
  <w:style w:type="character" w:customStyle="1" w:styleId="WW8Num1z1">
    <w:name w:val="WW8Num1z1"/>
    <w:rsid w:val="0092060B"/>
  </w:style>
  <w:style w:type="character" w:customStyle="1" w:styleId="WW8Num1z2">
    <w:name w:val="WW8Num1z2"/>
    <w:rsid w:val="0092060B"/>
  </w:style>
  <w:style w:type="character" w:customStyle="1" w:styleId="WW8Num1z3">
    <w:name w:val="WW8Num1z3"/>
    <w:rsid w:val="0092060B"/>
  </w:style>
  <w:style w:type="character" w:customStyle="1" w:styleId="WW8Num1z4">
    <w:name w:val="WW8Num1z4"/>
    <w:rsid w:val="0092060B"/>
  </w:style>
  <w:style w:type="character" w:customStyle="1" w:styleId="WW8Num1z5">
    <w:name w:val="WW8Num1z5"/>
    <w:rsid w:val="0092060B"/>
  </w:style>
  <w:style w:type="character" w:customStyle="1" w:styleId="WW8Num1z6">
    <w:name w:val="WW8Num1z6"/>
    <w:rsid w:val="0092060B"/>
  </w:style>
  <w:style w:type="character" w:customStyle="1" w:styleId="WW8Num1z7">
    <w:name w:val="WW8Num1z7"/>
    <w:rsid w:val="0092060B"/>
  </w:style>
  <w:style w:type="character" w:customStyle="1" w:styleId="WW8Num1z8">
    <w:name w:val="WW8Num1z8"/>
    <w:rsid w:val="0092060B"/>
  </w:style>
  <w:style w:type="character" w:customStyle="1" w:styleId="WW8Num2z0">
    <w:name w:val="WW8Num2z0"/>
    <w:rsid w:val="0092060B"/>
    <w:rPr>
      <w:rFonts w:hint="default"/>
    </w:rPr>
  </w:style>
  <w:style w:type="character" w:customStyle="1" w:styleId="WW8Num3z0">
    <w:name w:val="WW8Num3z0"/>
    <w:rsid w:val="0092060B"/>
    <w:rPr>
      <w:rFonts w:ascii="Symbol" w:hAnsi="Symbol" w:cs="Symbol" w:hint="default"/>
      <w:sz w:val="20"/>
    </w:rPr>
  </w:style>
  <w:style w:type="character" w:customStyle="1" w:styleId="WW8Num3z1">
    <w:name w:val="WW8Num3z1"/>
    <w:rsid w:val="0092060B"/>
  </w:style>
  <w:style w:type="character" w:customStyle="1" w:styleId="WW8Num3z2">
    <w:name w:val="WW8Num3z2"/>
    <w:rsid w:val="0092060B"/>
  </w:style>
  <w:style w:type="character" w:customStyle="1" w:styleId="WW8Num3z3">
    <w:name w:val="WW8Num3z3"/>
    <w:rsid w:val="0092060B"/>
  </w:style>
  <w:style w:type="character" w:customStyle="1" w:styleId="WW8Num3z4">
    <w:name w:val="WW8Num3z4"/>
    <w:rsid w:val="0092060B"/>
  </w:style>
  <w:style w:type="character" w:customStyle="1" w:styleId="WW8Num3z5">
    <w:name w:val="WW8Num3z5"/>
    <w:rsid w:val="0092060B"/>
  </w:style>
  <w:style w:type="character" w:customStyle="1" w:styleId="WW8Num3z6">
    <w:name w:val="WW8Num3z6"/>
    <w:rsid w:val="0092060B"/>
  </w:style>
  <w:style w:type="character" w:customStyle="1" w:styleId="WW8Num3z7">
    <w:name w:val="WW8Num3z7"/>
    <w:rsid w:val="0092060B"/>
  </w:style>
  <w:style w:type="character" w:customStyle="1" w:styleId="WW8Num3z8">
    <w:name w:val="WW8Num3z8"/>
    <w:rsid w:val="0092060B"/>
  </w:style>
  <w:style w:type="character" w:customStyle="1" w:styleId="WW8Num4z0">
    <w:name w:val="WW8Num4z0"/>
    <w:rsid w:val="0092060B"/>
    <w:rPr>
      <w:rFonts w:ascii="Symbol" w:hAnsi="Symbol" w:cs="Symbol" w:hint="default"/>
    </w:rPr>
  </w:style>
  <w:style w:type="character" w:customStyle="1" w:styleId="WW8Num5z0">
    <w:name w:val="WW8Num5z0"/>
    <w:rsid w:val="0092060B"/>
    <w:rPr>
      <w:rFonts w:ascii="Symbol" w:hAnsi="Symbol" w:cs="Symbol" w:hint="default"/>
    </w:rPr>
  </w:style>
  <w:style w:type="character" w:customStyle="1" w:styleId="WW8Num6z0">
    <w:name w:val="WW8Num6z0"/>
    <w:rsid w:val="0092060B"/>
    <w:rPr>
      <w:rFonts w:cs="Times New Roman"/>
      <w:b/>
    </w:rPr>
  </w:style>
  <w:style w:type="character" w:customStyle="1" w:styleId="WW8Num7z0">
    <w:name w:val="WW8Num7z0"/>
    <w:rsid w:val="0092060B"/>
    <w:rPr>
      <w:rFonts w:ascii="Symbol" w:hAnsi="Symbol" w:cs="Symbol" w:hint="default"/>
      <w:lang w:val="en-US" w:eastAsia="en-US"/>
    </w:rPr>
  </w:style>
  <w:style w:type="character" w:customStyle="1" w:styleId="WW8Num8z0">
    <w:name w:val="WW8Num8z0"/>
    <w:rsid w:val="0092060B"/>
    <w:rPr>
      <w:rFonts w:cs="Arial"/>
      <w:b/>
    </w:rPr>
  </w:style>
  <w:style w:type="character" w:customStyle="1" w:styleId="WW8Num9z0">
    <w:name w:val="WW8Num9z0"/>
    <w:rsid w:val="0092060B"/>
    <w:rPr>
      <w:rFonts w:ascii="Symbol" w:hAnsi="Symbol" w:cs="Symbol" w:hint="default"/>
      <w:lang w:val="en-US" w:eastAsia="en-US"/>
    </w:rPr>
  </w:style>
  <w:style w:type="character" w:customStyle="1" w:styleId="WW8Num9z1">
    <w:name w:val="WW8Num9z1"/>
    <w:rsid w:val="0092060B"/>
    <w:rPr>
      <w:rFonts w:ascii="Courier New" w:hAnsi="Courier New" w:cs="Courier New" w:hint="default"/>
    </w:rPr>
  </w:style>
  <w:style w:type="character" w:customStyle="1" w:styleId="WW8Num9z2">
    <w:name w:val="WW8Num9z2"/>
    <w:rsid w:val="0092060B"/>
  </w:style>
  <w:style w:type="character" w:customStyle="1" w:styleId="WW8Num9z3">
    <w:name w:val="WW8Num9z3"/>
    <w:rsid w:val="0092060B"/>
  </w:style>
  <w:style w:type="character" w:customStyle="1" w:styleId="WW8Num9z4">
    <w:name w:val="WW8Num9z4"/>
    <w:rsid w:val="0092060B"/>
  </w:style>
  <w:style w:type="character" w:customStyle="1" w:styleId="WW8Num9z5">
    <w:name w:val="WW8Num9z5"/>
    <w:rsid w:val="0092060B"/>
  </w:style>
  <w:style w:type="character" w:customStyle="1" w:styleId="WW8Num9z6">
    <w:name w:val="WW8Num9z6"/>
    <w:rsid w:val="0092060B"/>
  </w:style>
  <w:style w:type="character" w:customStyle="1" w:styleId="WW8Num9z7">
    <w:name w:val="WW8Num9z7"/>
    <w:rsid w:val="0092060B"/>
  </w:style>
  <w:style w:type="character" w:customStyle="1" w:styleId="WW8Num9z8">
    <w:name w:val="WW8Num9z8"/>
    <w:rsid w:val="0092060B"/>
  </w:style>
  <w:style w:type="character" w:customStyle="1" w:styleId="WW8Num10z0">
    <w:name w:val="WW8Num10z0"/>
    <w:rsid w:val="0092060B"/>
    <w:rPr>
      <w:rFonts w:ascii="Symbol" w:hAnsi="Symbol" w:cs="OpenSymbol"/>
      <w:color w:val="C9211E"/>
      <w:lang w:val="pl-PL"/>
    </w:rPr>
  </w:style>
  <w:style w:type="character" w:customStyle="1" w:styleId="WW8Num10z1">
    <w:name w:val="WW8Num10z1"/>
    <w:rsid w:val="0092060B"/>
    <w:rPr>
      <w:rFonts w:ascii="OpenSymbol" w:hAnsi="OpenSymbol" w:cs="OpenSymbol"/>
    </w:rPr>
  </w:style>
  <w:style w:type="character" w:customStyle="1" w:styleId="WW8Num11z0">
    <w:name w:val="WW8Num11z0"/>
    <w:rsid w:val="0092060B"/>
    <w:rPr>
      <w:rFonts w:hint="default"/>
    </w:rPr>
  </w:style>
  <w:style w:type="character" w:customStyle="1" w:styleId="WW8Num12z0">
    <w:name w:val="WW8Num12z0"/>
    <w:rsid w:val="0092060B"/>
    <w:rPr>
      <w:rFonts w:cs="Arial"/>
      <w:b/>
    </w:rPr>
  </w:style>
  <w:style w:type="character" w:customStyle="1" w:styleId="WW8Num12z1">
    <w:name w:val="WW8Num12z1"/>
    <w:rsid w:val="0092060B"/>
  </w:style>
  <w:style w:type="character" w:customStyle="1" w:styleId="WW8Num12z2">
    <w:name w:val="WW8Num12z2"/>
    <w:rsid w:val="0092060B"/>
  </w:style>
  <w:style w:type="character" w:customStyle="1" w:styleId="WW8Num12z3">
    <w:name w:val="WW8Num12z3"/>
    <w:rsid w:val="0092060B"/>
  </w:style>
  <w:style w:type="character" w:customStyle="1" w:styleId="WW8Num12z4">
    <w:name w:val="WW8Num12z4"/>
    <w:rsid w:val="0092060B"/>
  </w:style>
  <w:style w:type="character" w:customStyle="1" w:styleId="WW8Num12z5">
    <w:name w:val="WW8Num12z5"/>
    <w:rsid w:val="0092060B"/>
  </w:style>
  <w:style w:type="character" w:customStyle="1" w:styleId="WW8Num12z6">
    <w:name w:val="WW8Num12z6"/>
    <w:rsid w:val="0092060B"/>
  </w:style>
  <w:style w:type="character" w:customStyle="1" w:styleId="WW8Num12z7">
    <w:name w:val="WW8Num12z7"/>
    <w:rsid w:val="0092060B"/>
  </w:style>
  <w:style w:type="character" w:customStyle="1" w:styleId="WW8Num12z8">
    <w:name w:val="WW8Num12z8"/>
    <w:rsid w:val="0092060B"/>
  </w:style>
  <w:style w:type="character" w:customStyle="1" w:styleId="WW8Num13z0">
    <w:name w:val="WW8Num13z0"/>
    <w:rsid w:val="0092060B"/>
    <w:rPr>
      <w:rFonts w:cs="Times New Roman"/>
      <w:b/>
    </w:rPr>
  </w:style>
  <w:style w:type="character" w:customStyle="1" w:styleId="WW8Num13z1">
    <w:name w:val="WW8Num13z1"/>
    <w:rsid w:val="0092060B"/>
    <w:rPr>
      <w:rFonts w:cs="Times New Roman"/>
    </w:rPr>
  </w:style>
  <w:style w:type="character" w:customStyle="1" w:styleId="WW8Num13z2">
    <w:name w:val="WW8Num13z2"/>
    <w:rsid w:val="0092060B"/>
  </w:style>
  <w:style w:type="character" w:customStyle="1" w:styleId="WW8Num13z3">
    <w:name w:val="WW8Num13z3"/>
    <w:rsid w:val="0092060B"/>
  </w:style>
  <w:style w:type="character" w:customStyle="1" w:styleId="WW8Num13z4">
    <w:name w:val="WW8Num13z4"/>
    <w:rsid w:val="0092060B"/>
  </w:style>
  <w:style w:type="character" w:customStyle="1" w:styleId="WW8Num13z5">
    <w:name w:val="WW8Num13z5"/>
    <w:rsid w:val="0092060B"/>
  </w:style>
  <w:style w:type="character" w:customStyle="1" w:styleId="WW8Num13z6">
    <w:name w:val="WW8Num13z6"/>
    <w:rsid w:val="0092060B"/>
  </w:style>
  <w:style w:type="character" w:customStyle="1" w:styleId="WW8Num13z7">
    <w:name w:val="WW8Num13z7"/>
    <w:rsid w:val="0092060B"/>
  </w:style>
  <w:style w:type="character" w:customStyle="1" w:styleId="WW8Num13z8">
    <w:name w:val="WW8Num13z8"/>
    <w:rsid w:val="0092060B"/>
  </w:style>
  <w:style w:type="character" w:customStyle="1" w:styleId="WW8Num4z1">
    <w:name w:val="WW8Num4z1"/>
    <w:rsid w:val="0092060B"/>
  </w:style>
  <w:style w:type="character" w:customStyle="1" w:styleId="WW8Num4z2">
    <w:name w:val="WW8Num4z2"/>
    <w:rsid w:val="0092060B"/>
  </w:style>
  <w:style w:type="character" w:customStyle="1" w:styleId="WW8Num4z3">
    <w:name w:val="WW8Num4z3"/>
    <w:rsid w:val="0092060B"/>
  </w:style>
  <w:style w:type="character" w:customStyle="1" w:styleId="WW8Num4z4">
    <w:name w:val="WW8Num4z4"/>
    <w:rsid w:val="0092060B"/>
  </w:style>
  <w:style w:type="character" w:customStyle="1" w:styleId="WW8Num4z5">
    <w:name w:val="WW8Num4z5"/>
    <w:rsid w:val="0092060B"/>
  </w:style>
  <w:style w:type="character" w:customStyle="1" w:styleId="WW8Num4z6">
    <w:name w:val="WW8Num4z6"/>
    <w:rsid w:val="0092060B"/>
  </w:style>
  <w:style w:type="character" w:customStyle="1" w:styleId="WW8Num4z7">
    <w:name w:val="WW8Num4z7"/>
    <w:rsid w:val="0092060B"/>
  </w:style>
  <w:style w:type="character" w:customStyle="1" w:styleId="WW8Num4z8">
    <w:name w:val="WW8Num4z8"/>
    <w:rsid w:val="0092060B"/>
  </w:style>
  <w:style w:type="character" w:customStyle="1" w:styleId="WW8Num5z1">
    <w:name w:val="WW8Num5z1"/>
    <w:rsid w:val="0092060B"/>
  </w:style>
  <w:style w:type="character" w:customStyle="1" w:styleId="WW8Num5z2">
    <w:name w:val="WW8Num5z2"/>
    <w:rsid w:val="0092060B"/>
  </w:style>
  <w:style w:type="character" w:customStyle="1" w:styleId="WW8Num5z3">
    <w:name w:val="WW8Num5z3"/>
    <w:rsid w:val="0092060B"/>
  </w:style>
  <w:style w:type="character" w:customStyle="1" w:styleId="WW8Num5z4">
    <w:name w:val="WW8Num5z4"/>
    <w:rsid w:val="0092060B"/>
  </w:style>
  <w:style w:type="character" w:customStyle="1" w:styleId="WW8Num5z5">
    <w:name w:val="WW8Num5z5"/>
    <w:rsid w:val="0092060B"/>
  </w:style>
  <w:style w:type="character" w:customStyle="1" w:styleId="WW8Num5z6">
    <w:name w:val="WW8Num5z6"/>
    <w:rsid w:val="0092060B"/>
  </w:style>
  <w:style w:type="character" w:customStyle="1" w:styleId="WW8Num5z7">
    <w:name w:val="WW8Num5z7"/>
    <w:rsid w:val="0092060B"/>
  </w:style>
  <w:style w:type="character" w:customStyle="1" w:styleId="WW8Num5z8">
    <w:name w:val="WW8Num5z8"/>
    <w:rsid w:val="0092060B"/>
  </w:style>
  <w:style w:type="character" w:customStyle="1" w:styleId="WW8Num6z1">
    <w:name w:val="WW8Num6z1"/>
    <w:rsid w:val="0092060B"/>
    <w:rPr>
      <w:rFonts w:ascii="Courier New" w:hAnsi="Courier New" w:cs="Courier New" w:hint="default"/>
    </w:rPr>
  </w:style>
  <w:style w:type="character" w:customStyle="1" w:styleId="WW8Num6z2">
    <w:name w:val="WW8Num6z2"/>
    <w:rsid w:val="0092060B"/>
    <w:rPr>
      <w:rFonts w:ascii="Wingdings" w:hAnsi="Wingdings" w:cs="Wingdings" w:hint="default"/>
    </w:rPr>
  </w:style>
  <w:style w:type="character" w:customStyle="1" w:styleId="WW8Num7z1">
    <w:name w:val="WW8Num7z1"/>
    <w:rsid w:val="0092060B"/>
    <w:rPr>
      <w:rFonts w:ascii="Courier New" w:hAnsi="Courier New" w:cs="Times New Roman" w:hint="default"/>
    </w:rPr>
  </w:style>
  <w:style w:type="character" w:customStyle="1" w:styleId="WW8Num7z2">
    <w:name w:val="WW8Num7z2"/>
    <w:rsid w:val="0092060B"/>
  </w:style>
  <w:style w:type="character" w:customStyle="1" w:styleId="WW8Num7z3">
    <w:name w:val="WW8Num7z3"/>
    <w:rsid w:val="0092060B"/>
  </w:style>
  <w:style w:type="character" w:customStyle="1" w:styleId="WW8Num7z4">
    <w:name w:val="WW8Num7z4"/>
    <w:rsid w:val="0092060B"/>
  </w:style>
  <w:style w:type="character" w:customStyle="1" w:styleId="WW8Num7z5">
    <w:name w:val="WW8Num7z5"/>
    <w:rsid w:val="0092060B"/>
  </w:style>
  <w:style w:type="character" w:customStyle="1" w:styleId="WW8Num7z6">
    <w:name w:val="WW8Num7z6"/>
    <w:rsid w:val="0092060B"/>
  </w:style>
  <w:style w:type="character" w:customStyle="1" w:styleId="WW8Num7z7">
    <w:name w:val="WW8Num7z7"/>
    <w:rsid w:val="0092060B"/>
  </w:style>
  <w:style w:type="character" w:customStyle="1" w:styleId="WW8Num7z8">
    <w:name w:val="WW8Num7z8"/>
    <w:rsid w:val="0092060B"/>
  </w:style>
  <w:style w:type="character" w:customStyle="1" w:styleId="WW8Num8z1">
    <w:name w:val="WW8Num8z1"/>
    <w:rsid w:val="0092060B"/>
    <w:rPr>
      <w:rFonts w:cs="Times New Roman"/>
    </w:rPr>
  </w:style>
  <w:style w:type="character" w:customStyle="1" w:styleId="WW8Num8z2">
    <w:name w:val="WW8Num8z2"/>
    <w:rsid w:val="0092060B"/>
  </w:style>
  <w:style w:type="character" w:customStyle="1" w:styleId="WW8Num8z3">
    <w:name w:val="WW8Num8z3"/>
    <w:rsid w:val="0092060B"/>
  </w:style>
  <w:style w:type="character" w:customStyle="1" w:styleId="WW8Num8z4">
    <w:name w:val="WW8Num8z4"/>
    <w:rsid w:val="0092060B"/>
  </w:style>
  <w:style w:type="character" w:customStyle="1" w:styleId="WW8Num8z5">
    <w:name w:val="WW8Num8z5"/>
    <w:rsid w:val="0092060B"/>
  </w:style>
  <w:style w:type="character" w:customStyle="1" w:styleId="WW8Num8z6">
    <w:name w:val="WW8Num8z6"/>
    <w:rsid w:val="0092060B"/>
  </w:style>
  <w:style w:type="character" w:customStyle="1" w:styleId="WW8Num8z7">
    <w:name w:val="WW8Num8z7"/>
    <w:rsid w:val="0092060B"/>
  </w:style>
  <w:style w:type="character" w:customStyle="1" w:styleId="WW8Num8z8">
    <w:name w:val="WW8Num8z8"/>
    <w:rsid w:val="0092060B"/>
  </w:style>
  <w:style w:type="character" w:customStyle="1" w:styleId="WW8Num10z2">
    <w:name w:val="WW8Num10z2"/>
    <w:rsid w:val="0092060B"/>
    <w:rPr>
      <w:rFonts w:ascii="Wingdings" w:hAnsi="Wingdings" w:cs="Wingdings" w:hint="default"/>
    </w:rPr>
  </w:style>
  <w:style w:type="character" w:customStyle="1" w:styleId="WW8Num10z3">
    <w:name w:val="WW8Num10z3"/>
    <w:rsid w:val="0092060B"/>
    <w:rPr>
      <w:rFonts w:ascii="Symbol" w:hAnsi="Symbol" w:cs="Symbol" w:hint="default"/>
    </w:rPr>
  </w:style>
  <w:style w:type="character" w:customStyle="1" w:styleId="WW8Num11z1">
    <w:name w:val="WW8Num11z1"/>
    <w:rsid w:val="0092060B"/>
    <w:rPr>
      <w:rFonts w:ascii="Courier New" w:hAnsi="Courier New" w:cs="Courier New" w:hint="default"/>
    </w:rPr>
  </w:style>
  <w:style w:type="character" w:customStyle="1" w:styleId="WW8Num11z2">
    <w:name w:val="WW8Num11z2"/>
    <w:rsid w:val="0092060B"/>
  </w:style>
  <w:style w:type="character" w:customStyle="1" w:styleId="WW8Num11z3">
    <w:name w:val="WW8Num11z3"/>
    <w:rsid w:val="0092060B"/>
  </w:style>
  <w:style w:type="character" w:customStyle="1" w:styleId="WW8Num11z4">
    <w:name w:val="WW8Num11z4"/>
    <w:rsid w:val="0092060B"/>
  </w:style>
  <w:style w:type="character" w:customStyle="1" w:styleId="WW8Num11z5">
    <w:name w:val="WW8Num11z5"/>
    <w:rsid w:val="0092060B"/>
  </w:style>
  <w:style w:type="character" w:customStyle="1" w:styleId="WW8Num11z6">
    <w:name w:val="WW8Num11z6"/>
    <w:rsid w:val="0092060B"/>
  </w:style>
  <w:style w:type="character" w:customStyle="1" w:styleId="WW8Num11z7">
    <w:name w:val="WW8Num11z7"/>
    <w:rsid w:val="0092060B"/>
  </w:style>
  <w:style w:type="character" w:customStyle="1" w:styleId="WW8Num11z8">
    <w:name w:val="WW8Num11z8"/>
    <w:rsid w:val="0092060B"/>
  </w:style>
  <w:style w:type="character" w:customStyle="1" w:styleId="Privzetapisavaodstavka1">
    <w:name w:val="Privzeta pisava odstavka1"/>
    <w:rsid w:val="0092060B"/>
  </w:style>
  <w:style w:type="character" w:customStyle="1" w:styleId="Znak">
    <w:name w:val="Znak"/>
    <w:rsid w:val="0092060B"/>
    <w:rPr>
      <w:rFonts w:ascii="Arial" w:hAnsi="Arial" w:cs="Arial"/>
    </w:rPr>
  </w:style>
  <w:style w:type="character" w:customStyle="1" w:styleId="WW-Znak">
    <w:name w:val="WW- Znak"/>
    <w:rsid w:val="0092060B"/>
    <w:rPr>
      <w:rFonts w:ascii="Arial" w:hAnsi="Arial" w:cs="Arial"/>
    </w:rPr>
  </w:style>
  <w:style w:type="character" w:customStyle="1" w:styleId="Znakisprotnihopomb">
    <w:name w:val="Znaki sprotnih opomb"/>
    <w:rsid w:val="0092060B"/>
    <w:rPr>
      <w:vertAlign w:val="superscript"/>
    </w:rPr>
  </w:style>
  <w:style w:type="character" w:customStyle="1" w:styleId="ZnakZnak">
    <w:name w:val="Znak Znak"/>
    <w:rsid w:val="0092060B"/>
    <w:rPr>
      <w:rFonts w:ascii="Arial" w:hAnsi="Arial" w:cs="Arial"/>
      <w:lang w:val="sl-SI" w:bidi="ar-SA"/>
    </w:rPr>
  </w:style>
  <w:style w:type="character" w:customStyle="1" w:styleId="Oznake">
    <w:name w:val="Oznake"/>
    <w:rsid w:val="0092060B"/>
    <w:rPr>
      <w:rFonts w:ascii="OpenSymbol" w:eastAsia="OpenSymbol" w:hAnsi="OpenSymbol" w:cs="OpenSymbol"/>
    </w:rPr>
  </w:style>
  <w:style w:type="character" w:customStyle="1" w:styleId="Znakikonnihopomb">
    <w:name w:val="Znaki končnih opomb"/>
    <w:rsid w:val="0092060B"/>
    <w:rPr>
      <w:vertAlign w:val="superscript"/>
    </w:rPr>
  </w:style>
  <w:style w:type="character" w:customStyle="1" w:styleId="WW-Znakikonnihopomb">
    <w:name w:val="WW-Znaki končnih opomb"/>
    <w:rsid w:val="0092060B"/>
  </w:style>
  <w:style w:type="character" w:styleId="EndnoteReference">
    <w:name w:val="endnote reference"/>
    <w:rsid w:val="0092060B"/>
    <w:rPr>
      <w:vertAlign w:val="superscript"/>
    </w:rPr>
  </w:style>
  <w:style w:type="paragraph" w:customStyle="1" w:styleId="Naslov1">
    <w:name w:val="Naslov1"/>
    <w:basedOn w:val="Normal"/>
    <w:next w:val="BodyText"/>
    <w:rsid w:val="0092060B"/>
    <w:pPr>
      <w:suppressAutoHyphens/>
      <w:jc w:val="center"/>
    </w:pPr>
    <w:rPr>
      <w:rFonts w:cs="Arial"/>
      <w:b/>
      <w:sz w:val="32"/>
      <w:szCs w:val="20"/>
      <w:lang w:eastAsia="zh-CN"/>
    </w:rPr>
  </w:style>
  <w:style w:type="paragraph" w:styleId="List">
    <w:name w:val="List"/>
    <w:basedOn w:val="BodyText"/>
    <w:rsid w:val="0092060B"/>
    <w:pPr>
      <w:suppressAutoHyphens/>
      <w:spacing w:after="0"/>
      <w:jc w:val="both"/>
    </w:pPr>
    <w:rPr>
      <w:rFonts w:cs="Arial"/>
      <w:sz w:val="20"/>
      <w:szCs w:val="20"/>
      <w:lang w:eastAsia="zh-CN"/>
    </w:rPr>
  </w:style>
  <w:style w:type="paragraph" w:styleId="Caption">
    <w:name w:val="caption"/>
    <w:basedOn w:val="Normal"/>
    <w:qFormat/>
    <w:rsid w:val="0092060B"/>
    <w:pPr>
      <w:suppressLineNumbers/>
      <w:suppressAutoHyphens/>
      <w:spacing w:before="120" w:after="120"/>
      <w:jc w:val="both"/>
    </w:pPr>
    <w:rPr>
      <w:rFonts w:cs="Arial"/>
      <w:i/>
      <w:iCs/>
      <w:sz w:val="24"/>
      <w:szCs w:val="24"/>
      <w:lang w:eastAsia="zh-CN"/>
    </w:rPr>
  </w:style>
  <w:style w:type="paragraph" w:customStyle="1" w:styleId="Kazalo">
    <w:name w:val="Kazalo"/>
    <w:basedOn w:val="Normal"/>
    <w:rsid w:val="0092060B"/>
    <w:pPr>
      <w:suppressLineNumbers/>
      <w:suppressAutoHyphens/>
      <w:jc w:val="both"/>
    </w:pPr>
    <w:rPr>
      <w:rFonts w:cs="Arial"/>
      <w:sz w:val="20"/>
      <w:szCs w:val="20"/>
      <w:lang w:eastAsia="zh-CN"/>
    </w:rPr>
  </w:style>
  <w:style w:type="paragraph" w:customStyle="1" w:styleId="Telobesedila21">
    <w:name w:val="Telo besedila 21"/>
    <w:basedOn w:val="Normal"/>
    <w:rsid w:val="00920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cs="Arial"/>
      <w:sz w:val="20"/>
      <w:szCs w:val="20"/>
      <w:lang w:eastAsia="zh-CN"/>
    </w:rPr>
  </w:style>
  <w:style w:type="paragraph" w:styleId="EnvelopeReturn">
    <w:name w:val="envelope return"/>
    <w:basedOn w:val="Normal"/>
    <w:rsid w:val="0092060B"/>
    <w:pPr>
      <w:suppressAutoHyphens/>
      <w:jc w:val="both"/>
    </w:pPr>
    <w:rPr>
      <w:rFonts w:cs="Arial"/>
      <w:b/>
      <w:sz w:val="20"/>
      <w:szCs w:val="20"/>
      <w:lang w:eastAsia="zh-CN"/>
    </w:rPr>
  </w:style>
  <w:style w:type="paragraph" w:customStyle="1" w:styleId="Telobesedila31">
    <w:name w:val="Telo besedila 31"/>
    <w:basedOn w:val="Normal"/>
    <w:rsid w:val="00920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cs="Arial"/>
      <w:sz w:val="20"/>
      <w:szCs w:val="20"/>
      <w:lang w:eastAsia="zh-CN"/>
    </w:rPr>
  </w:style>
  <w:style w:type="paragraph" w:customStyle="1" w:styleId="Glava1">
    <w:name w:val="Glava 1"/>
    <w:basedOn w:val="Normal"/>
    <w:rsid w:val="0092060B"/>
    <w:pPr>
      <w:suppressAutoHyphens/>
      <w:spacing w:after="48"/>
      <w:ind w:firstLine="1627"/>
      <w:contextualSpacing/>
      <w:jc w:val="both"/>
    </w:pPr>
    <w:rPr>
      <w:rFonts w:cs="Arial"/>
      <w:sz w:val="20"/>
      <w:szCs w:val="20"/>
      <w:lang w:eastAsia="zh-CN"/>
    </w:rPr>
  </w:style>
  <w:style w:type="paragraph" w:customStyle="1" w:styleId="Poglavje1">
    <w:name w:val="Poglavje 1"/>
    <w:basedOn w:val="BodyText"/>
    <w:rsid w:val="0092060B"/>
    <w:pPr>
      <w:numPr>
        <w:numId w:val="4"/>
      </w:numPr>
      <w:suppressAutoHyphens/>
      <w:spacing w:after="0"/>
      <w:jc w:val="both"/>
    </w:pPr>
    <w:rPr>
      <w:rFonts w:cs="Arial"/>
      <w:b/>
      <w:i/>
      <w:sz w:val="20"/>
      <w:szCs w:val="24"/>
      <w:lang w:eastAsia="zh-CN"/>
    </w:rPr>
  </w:style>
  <w:style w:type="paragraph" w:customStyle="1" w:styleId="Poglavje2">
    <w:name w:val="Poglavje 2"/>
    <w:basedOn w:val="BodyText"/>
    <w:rsid w:val="0092060B"/>
    <w:pPr>
      <w:suppressAutoHyphens/>
      <w:spacing w:after="0"/>
      <w:ind w:left="720" w:hanging="360"/>
      <w:jc w:val="both"/>
    </w:pPr>
    <w:rPr>
      <w:rFonts w:cs="Arial"/>
      <w:b/>
      <w:sz w:val="20"/>
      <w:szCs w:val="20"/>
      <w:lang w:eastAsia="zh-CN"/>
    </w:rPr>
  </w:style>
  <w:style w:type="paragraph" w:customStyle="1" w:styleId="Poglavje3">
    <w:name w:val="Poglavje 3"/>
    <w:basedOn w:val="BodyText"/>
    <w:rsid w:val="0092060B"/>
    <w:pPr>
      <w:suppressAutoHyphens/>
      <w:spacing w:after="0"/>
      <w:ind w:left="720" w:hanging="360"/>
      <w:jc w:val="both"/>
    </w:pPr>
    <w:rPr>
      <w:rFonts w:cs="Arial"/>
      <w:b/>
      <w:sz w:val="20"/>
      <w:szCs w:val="20"/>
      <w:lang w:eastAsia="zh-CN"/>
    </w:rPr>
  </w:style>
  <w:style w:type="paragraph" w:customStyle="1" w:styleId="SlogPred24pt">
    <w:name w:val="Slog Pred:  24 pt"/>
    <w:basedOn w:val="Normal"/>
    <w:rsid w:val="0092060B"/>
    <w:pPr>
      <w:suppressAutoHyphens/>
      <w:spacing w:before="48"/>
      <w:jc w:val="both"/>
    </w:pPr>
    <w:rPr>
      <w:rFonts w:cs="Arial"/>
      <w:sz w:val="20"/>
      <w:szCs w:val="20"/>
      <w:lang w:eastAsia="zh-CN"/>
    </w:rPr>
  </w:style>
  <w:style w:type="paragraph" w:styleId="NormalWeb">
    <w:name w:val="Normal (Web)"/>
    <w:basedOn w:val="Normal"/>
    <w:rsid w:val="0092060B"/>
    <w:pPr>
      <w:suppressAutoHyphens/>
      <w:spacing w:before="100" w:after="100"/>
    </w:pPr>
    <w:rPr>
      <w:rFonts w:ascii="Times New Roman" w:hAnsi="Times New Roman"/>
      <w:sz w:val="24"/>
      <w:szCs w:val="24"/>
      <w:lang w:eastAsia="zh-CN"/>
    </w:rPr>
  </w:style>
  <w:style w:type="paragraph" w:customStyle="1" w:styleId="BESEDILO">
    <w:name w:val="BESEDILO"/>
    <w:rsid w:val="0092060B"/>
    <w:pPr>
      <w:keepLines/>
      <w:widowControl w:val="0"/>
      <w:tabs>
        <w:tab w:val="left" w:pos="2155"/>
      </w:tabs>
      <w:suppressAutoHyphens/>
      <w:jc w:val="both"/>
    </w:pPr>
    <w:rPr>
      <w:rFonts w:ascii="Arial" w:eastAsia="Times New Roman" w:hAnsi="Arial" w:cs="Arial"/>
      <w:kern w:val="2"/>
      <w:lang w:val="sl-SI" w:eastAsia="zh-CN"/>
    </w:rPr>
  </w:style>
  <w:style w:type="paragraph" w:customStyle="1" w:styleId="NoSpacing1">
    <w:name w:val="No Spacing1"/>
    <w:rsid w:val="0092060B"/>
    <w:pPr>
      <w:widowControl w:val="0"/>
      <w:suppressAutoHyphens/>
    </w:pPr>
    <w:rPr>
      <w:rFonts w:eastAsia="Times New Roman" w:cs="Calibri"/>
      <w:sz w:val="22"/>
      <w:szCs w:val="22"/>
      <w:lang w:val="en-US" w:eastAsia="zh-CN"/>
    </w:rPr>
  </w:style>
  <w:style w:type="paragraph" w:customStyle="1" w:styleId="Vsebinatabele">
    <w:name w:val="Vsebina tabele"/>
    <w:basedOn w:val="Normal"/>
    <w:rsid w:val="0092060B"/>
    <w:pPr>
      <w:suppressLineNumbers/>
      <w:suppressAutoHyphens/>
      <w:jc w:val="both"/>
    </w:pPr>
    <w:rPr>
      <w:rFonts w:cs="Arial"/>
      <w:sz w:val="20"/>
      <w:szCs w:val="20"/>
      <w:lang w:eastAsia="zh-CN"/>
    </w:rPr>
  </w:style>
  <w:style w:type="paragraph" w:customStyle="1" w:styleId="Naslovtabele">
    <w:name w:val="Naslov tabele"/>
    <w:basedOn w:val="Vsebinatabele"/>
    <w:rsid w:val="0092060B"/>
    <w:pPr>
      <w:jc w:val="center"/>
    </w:pPr>
    <w:rPr>
      <w:b/>
      <w:bCs/>
    </w:rPr>
  </w:style>
  <w:style w:type="paragraph" w:customStyle="1" w:styleId="Vsebinaokvira">
    <w:name w:val="Vsebina okvira"/>
    <w:basedOn w:val="Normal"/>
    <w:rsid w:val="0092060B"/>
    <w:pPr>
      <w:suppressAutoHyphens/>
      <w:jc w:val="both"/>
    </w:pPr>
    <w:rPr>
      <w:rFonts w:cs="Arial"/>
      <w:sz w:val="20"/>
      <w:szCs w:val="20"/>
      <w:lang w:eastAsia="zh-CN"/>
    </w:rPr>
  </w:style>
  <w:style w:type="paragraph" w:customStyle="1" w:styleId="western">
    <w:name w:val="western"/>
    <w:basedOn w:val="Normal"/>
    <w:rsid w:val="0092060B"/>
    <w:pPr>
      <w:spacing w:before="100" w:beforeAutospacing="1" w:after="100" w:afterAutospacing="1"/>
    </w:pPr>
    <w:rPr>
      <w:rFonts w:ascii="Times New Roman" w:hAnsi="Times New Roman"/>
      <w:sz w:val="24"/>
      <w:szCs w:val="24"/>
      <w:lang w:eastAsia="sl-SI"/>
    </w:rPr>
  </w:style>
  <w:style w:type="paragraph" w:styleId="PlainText">
    <w:name w:val="Plain Text"/>
    <w:basedOn w:val="Normal"/>
    <w:link w:val="PlainTextChar"/>
    <w:rsid w:val="00670AC5"/>
    <w:pPr>
      <w:jc w:val="both"/>
    </w:pPr>
    <w:rPr>
      <w:rFonts w:ascii="Consolas" w:eastAsia="Calibri" w:hAnsi="Consolas" w:cs="Consolas"/>
      <w:sz w:val="21"/>
      <w:szCs w:val="21"/>
      <w:lang w:eastAsia="sl-SI"/>
    </w:rPr>
  </w:style>
  <w:style w:type="character" w:customStyle="1" w:styleId="PlainTextChar">
    <w:name w:val="Plain Text Char"/>
    <w:link w:val="PlainText"/>
    <w:rsid w:val="00670AC5"/>
    <w:rPr>
      <w:rFonts w:ascii="Consolas" w:hAnsi="Consolas" w:cs="Consolas"/>
      <w:sz w:val="21"/>
      <w:szCs w:val="21"/>
    </w:rPr>
  </w:style>
  <w:style w:type="paragraph" w:customStyle="1" w:styleId="Odstavekseznama1">
    <w:name w:val="Odstavek seznama1"/>
    <w:basedOn w:val="Normal"/>
    <w:link w:val="ListParagraphChar"/>
    <w:rsid w:val="00670AC5"/>
    <w:pPr>
      <w:ind w:left="720"/>
      <w:jc w:val="both"/>
    </w:pPr>
    <w:rPr>
      <w:rFonts w:ascii="Candara" w:eastAsia="Calibri" w:hAnsi="Candara"/>
      <w:sz w:val="20"/>
      <w:szCs w:val="24"/>
      <w:lang w:eastAsia="sl-SI"/>
    </w:rPr>
  </w:style>
  <w:style w:type="character" w:customStyle="1" w:styleId="ListParagraphChar">
    <w:name w:val="List Paragraph Char"/>
    <w:link w:val="Odstavekseznama1"/>
    <w:qFormat/>
    <w:locked/>
    <w:rsid w:val="00670AC5"/>
    <w:rPr>
      <w:rFonts w:ascii="Candara" w:hAnsi="Candara"/>
      <w:szCs w:val="24"/>
    </w:rPr>
  </w:style>
  <w:style w:type="paragraph" w:customStyle="1" w:styleId="Standard">
    <w:name w:val="Standard"/>
    <w:rsid w:val="00CF2A58"/>
    <w:pPr>
      <w:widowControl w:val="0"/>
      <w:suppressAutoHyphens/>
      <w:autoSpaceDN w:val="0"/>
      <w:textAlignment w:val="baseline"/>
    </w:pPr>
    <w:rPr>
      <w:rFonts w:ascii="Verdana" w:eastAsia="Arial Unicode MS" w:hAnsi="Verdana" w:cs="Mangal"/>
      <w:kern w:val="3"/>
      <w:sz w:val="21"/>
      <w:szCs w:val="24"/>
      <w:lang w:val="sl-SI" w:eastAsia="zh-CN" w:bidi="hi-IN"/>
    </w:rPr>
  </w:style>
  <w:style w:type="paragraph" w:customStyle="1" w:styleId="TableContents">
    <w:name w:val="Table Contents"/>
    <w:basedOn w:val="Standard"/>
    <w:rsid w:val="00CF2A58"/>
    <w:pPr>
      <w:suppressLineNumbers/>
    </w:pPr>
    <w:rPr>
      <w:rFonts w:ascii="Times New Roman" w:eastAsia="Andale Sans UI" w:hAnsi="Times New Roman" w:cs="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4923811">
      <w:bodyDiv w:val="1"/>
      <w:marLeft w:val="0"/>
      <w:marRight w:val="0"/>
      <w:marTop w:val="0"/>
      <w:marBottom w:val="0"/>
      <w:divBdr>
        <w:top w:val="none" w:sz="0" w:space="0" w:color="auto"/>
        <w:left w:val="none" w:sz="0" w:space="0" w:color="auto"/>
        <w:bottom w:val="none" w:sz="0" w:space="0" w:color="auto"/>
        <w:right w:val="none" w:sz="0" w:space="0" w:color="auto"/>
      </w:divBdr>
      <w:divsChild>
        <w:div w:id="1394157270">
          <w:marLeft w:val="0"/>
          <w:marRight w:val="0"/>
          <w:marTop w:val="0"/>
          <w:marBottom w:val="0"/>
          <w:divBdr>
            <w:top w:val="none" w:sz="0" w:space="0" w:color="auto"/>
            <w:left w:val="none" w:sz="0" w:space="0" w:color="auto"/>
            <w:bottom w:val="none" w:sz="0" w:space="0" w:color="auto"/>
            <w:right w:val="none" w:sz="0" w:space="0" w:color="auto"/>
          </w:divBdr>
          <w:divsChild>
            <w:div w:id="2083404880">
              <w:marLeft w:val="0"/>
              <w:marRight w:val="0"/>
              <w:marTop w:val="0"/>
              <w:marBottom w:val="0"/>
              <w:divBdr>
                <w:top w:val="none" w:sz="0" w:space="0" w:color="auto"/>
                <w:left w:val="none" w:sz="0" w:space="0" w:color="auto"/>
                <w:bottom w:val="none" w:sz="0" w:space="0" w:color="auto"/>
                <w:right w:val="none" w:sz="0" w:space="0" w:color="auto"/>
              </w:divBdr>
              <w:divsChild>
                <w:div w:id="19328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B8252-CB9D-4A4F-A658-6425ED73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26</Pages>
  <Words>4912</Words>
  <Characters>27999</Characters>
  <Application>Microsoft Office Word</Application>
  <DocSecurity>0</DocSecurity>
  <Lines>233</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4</cp:revision>
  <dcterms:created xsi:type="dcterms:W3CDTF">2020-04-23T08:20:00Z</dcterms:created>
  <dcterms:modified xsi:type="dcterms:W3CDTF">2020-04-24T08:56:00Z</dcterms:modified>
</cp:coreProperties>
</file>